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6BECD" w14:textId="22AC8DAE" w:rsidR="00A8683F" w:rsidRPr="00AE680B" w:rsidRDefault="00A8683F" w:rsidP="00AE680B">
      <w:pPr>
        <w:spacing w:line="276" w:lineRule="auto"/>
        <w:jc w:val="both"/>
        <w:rPr>
          <w:rFonts w:ascii="Arial" w:hAnsi="Arial" w:cs="Arial"/>
          <w:sz w:val="22"/>
          <w:szCs w:val="22"/>
        </w:rPr>
      </w:pPr>
      <w:r w:rsidRPr="00AE680B">
        <w:rPr>
          <w:rFonts w:ascii="Arial" w:hAnsi="Arial" w:cs="Arial"/>
          <w:b/>
          <w:sz w:val="22"/>
          <w:szCs w:val="22"/>
        </w:rPr>
        <w:t>Mestna občina Novo mesto</w:t>
      </w:r>
      <w:r w:rsidRPr="00AE680B">
        <w:rPr>
          <w:rFonts w:ascii="Arial" w:hAnsi="Arial" w:cs="Arial"/>
          <w:sz w:val="22"/>
          <w:szCs w:val="22"/>
        </w:rPr>
        <w:t>,</w:t>
      </w:r>
      <w:r w:rsidRPr="00AE680B">
        <w:rPr>
          <w:rFonts w:ascii="Arial" w:hAnsi="Arial" w:cs="Arial"/>
          <w:b/>
          <w:sz w:val="22"/>
          <w:szCs w:val="22"/>
        </w:rPr>
        <w:t xml:space="preserve"> </w:t>
      </w:r>
      <w:r w:rsidRPr="00AE680B">
        <w:rPr>
          <w:rFonts w:ascii="Arial" w:hAnsi="Arial" w:cs="Arial"/>
          <w:sz w:val="22"/>
          <w:szCs w:val="22"/>
        </w:rPr>
        <w:t xml:space="preserve">Seidlova cesta 1, </w:t>
      </w:r>
      <w:r w:rsidR="00587A78">
        <w:rPr>
          <w:rFonts w:ascii="Arial" w:hAnsi="Arial" w:cs="Arial"/>
          <w:sz w:val="22"/>
          <w:szCs w:val="22"/>
        </w:rPr>
        <w:t>9</w:t>
      </w:r>
      <w:r w:rsidRPr="00AE680B">
        <w:rPr>
          <w:rFonts w:ascii="Arial" w:hAnsi="Arial" w:cs="Arial"/>
          <w:sz w:val="22"/>
          <w:szCs w:val="22"/>
        </w:rPr>
        <w:t>000 Novo mesto, ki jo zastopa</w:t>
      </w:r>
      <w:r w:rsidRPr="00AE680B">
        <w:rPr>
          <w:rFonts w:ascii="Arial" w:hAnsi="Arial" w:cs="Arial"/>
          <w:b/>
          <w:sz w:val="22"/>
          <w:szCs w:val="22"/>
        </w:rPr>
        <w:t xml:space="preserve"> </w:t>
      </w:r>
      <w:r w:rsidRPr="00AE680B">
        <w:rPr>
          <w:rFonts w:ascii="Arial" w:hAnsi="Arial" w:cs="Arial"/>
          <w:sz w:val="22"/>
          <w:szCs w:val="22"/>
        </w:rPr>
        <w:t>župan mag. Gregor Macedoni</w:t>
      </w:r>
      <w:r w:rsidRPr="00AE680B">
        <w:rPr>
          <w:rFonts w:ascii="Arial" w:hAnsi="Arial" w:cs="Arial"/>
          <w:b/>
          <w:sz w:val="22"/>
          <w:szCs w:val="22"/>
        </w:rPr>
        <w:t xml:space="preserve"> </w:t>
      </w:r>
      <w:r w:rsidRPr="00AE680B">
        <w:rPr>
          <w:rFonts w:ascii="Arial" w:hAnsi="Arial" w:cs="Arial"/>
          <w:sz w:val="22"/>
          <w:szCs w:val="22"/>
        </w:rPr>
        <w:t xml:space="preserve">(v nadaljevanju: </w:t>
      </w:r>
      <w:r w:rsidRPr="00AE680B">
        <w:rPr>
          <w:rFonts w:ascii="Arial" w:hAnsi="Arial" w:cs="Arial"/>
          <w:b/>
          <w:sz w:val="22"/>
          <w:szCs w:val="22"/>
        </w:rPr>
        <w:t>naročnik</w:t>
      </w:r>
      <w:r w:rsidRPr="00AE680B">
        <w:rPr>
          <w:rFonts w:ascii="Arial" w:hAnsi="Arial" w:cs="Arial"/>
          <w:sz w:val="22"/>
          <w:szCs w:val="22"/>
        </w:rPr>
        <w:t>)</w:t>
      </w:r>
    </w:p>
    <w:p w14:paraId="31129278" w14:textId="659E91D3" w:rsidR="00A8683F" w:rsidRPr="00AE680B" w:rsidRDefault="00A8683F" w:rsidP="00AE680B">
      <w:pPr>
        <w:tabs>
          <w:tab w:val="left" w:pos="1260"/>
        </w:tabs>
        <w:spacing w:before="120" w:line="276" w:lineRule="auto"/>
        <w:jc w:val="both"/>
        <w:rPr>
          <w:rFonts w:ascii="Arial" w:hAnsi="Arial" w:cs="Arial"/>
          <w:i/>
          <w:sz w:val="22"/>
          <w:szCs w:val="22"/>
        </w:rPr>
      </w:pPr>
      <w:r w:rsidRPr="00AE680B">
        <w:rPr>
          <w:rFonts w:ascii="Arial" w:hAnsi="Arial" w:cs="Arial"/>
          <w:i/>
          <w:sz w:val="22"/>
          <w:szCs w:val="22"/>
        </w:rPr>
        <w:t xml:space="preserve">matična številka: </w:t>
      </w:r>
      <w:r w:rsidR="008C7C73" w:rsidRPr="008C7C73">
        <w:rPr>
          <w:rFonts w:ascii="Arial" w:hAnsi="Arial" w:cs="Arial"/>
          <w:i/>
          <w:sz w:val="22"/>
          <w:szCs w:val="22"/>
        </w:rPr>
        <w:t>5883288000</w:t>
      </w:r>
    </w:p>
    <w:p w14:paraId="3089D0D3" w14:textId="6AABF7C7" w:rsidR="00A8683F" w:rsidRPr="00AE680B" w:rsidRDefault="00A8683F" w:rsidP="00AE680B">
      <w:pPr>
        <w:tabs>
          <w:tab w:val="left" w:pos="1260"/>
        </w:tabs>
        <w:spacing w:line="276" w:lineRule="auto"/>
        <w:jc w:val="both"/>
        <w:rPr>
          <w:rFonts w:ascii="Arial" w:hAnsi="Arial" w:cs="Arial"/>
          <w:i/>
          <w:sz w:val="22"/>
          <w:szCs w:val="22"/>
        </w:rPr>
      </w:pPr>
      <w:r w:rsidRPr="00AE680B">
        <w:rPr>
          <w:rFonts w:ascii="Arial" w:hAnsi="Arial" w:cs="Arial"/>
          <w:i/>
          <w:color w:val="000000" w:themeColor="text1"/>
          <w:sz w:val="22"/>
          <w:szCs w:val="22"/>
        </w:rPr>
        <w:t>identifikacijska številka za DDV</w:t>
      </w:r>
      <w:r w:rsidRPr="00AE680B">
        <w:rPr>
          <w:rFonts w:ascii="Arial" w:hAnsi="Arial" w:cs="Arial"/>
          <w:i/>
          <w:sz w:val="22"/>
          <w:szCs w:val="22"/>
        </w:rPr>
        <w:t xml:space="preserve">: SI </w:t>
      </w:r>
      <w:r w:rsidR="008C7C73" w:rsidRPr="008C7C73">
        <w:rPr>
          <w:rFonts w:ascii="Arial" w:hAnsi="Arial" w:cs="Arial"/>
          <w:i/>
          <w:sz w:val="22"/>
          <w:szCs w:val="22"/>
        </w:rPr>
        <w:t>48768111</w:t>
      </w:r>
    </w:p>
    <w:p w14:paraId="321CF037" w14:textId="34451BC6" w:rsidR="00A8683F" w:rsidRPr="00AE680B" w:rsidRDefault="00A8683F" w:rsidP="00AE680B">
      <w:pPr>
        <w:spacing w:line="276" w:lineRule="auto"/>
        <w:jc w:val="both"/>
        <w:rPr>
          <w:rFonts w:ascii="Arial" w:hAnsi="Arial" w:cs="Arial"/>
          <w:b/>
          <w:i/>
          <w:sz w:val="22"/>
          <w:szCs w:val="22"/>
        </w:rPr>
      </w:pPr>
      <w:r w:rsidRPr="00AE680B">
        <w:rPr>
          <w:rFonts w:ascii="Arial" w:hAnsi="Arial" w:cs="Arial"/>
          <w:i/>
          <w:sz w:val="22"/>
          <w:szCs w:val="22"/>
        </w:rPr>
        <w:t xml:space="preserve">transakcijski račun pri UJP: </w:t>
      </w:r>
      <w:r w:rsidR="008C7C73" w:rsidRPr="008C7C73">
        <w:rPr>
          <w:rFonts w:ascii="Arial" w:hAnsi="Arial" w:cs="Arial"/>
          <w:i/>
          <w:sz w:val="22"/>
          <w:szCs w:val="22"/>
        </w:rPr>
        <w:t>SI56 01100-0100008585</w:t>
      </w:r>
    </w:p>
    <w:p w14:paraId="1B384559" w14:textId="77777777" w:rsidR="00A8683F" w:rsidRPr="00AE680B" w:rsidRDefault="00A8683F" w:rsidP="00AE680B">
      <w:pPr>
        <w:spacing w:line="276" w:lineRule="auto"/>
        <w:jc w:val="both"/>
        <w:rPr>
          <w:rFonts w:ascii="Arial" w:hAnsi="Arial" w:cs="Arial"/>
          <w:b/>
          <w:sz w:val="22"/>
          <w:szCs w:val="22"/>
        </w:rPr>
      </w:pPr>
    </w:p>
    <w:p w14:paraId="58C9393A" w14:textId="77777777" w:rsidR="00A8683F" w:rsidRPr="00AE680B" w:rsidRDefault="00A8683F" w:rsidP="00AE680B">
      <w:pPr>
        <w:spacing w:line="276" w:lineRule="auto"/>
        <w:jc w:val="both"/>
        <w:rPr>
          <w:rFonts w:ascii="Arial" w:hAnsi="Arial" w:cs="Arial"/>
          <w:sz w:val="22"/>
          <w:szCs w:val="22"/>
        </w:rPr>
      </w:pPr>
      <w:r w:rsidRPr="00AE680B">
        <w:rPr>
          <w:rFonts w:ascii="Arial" w:hAnsi="Arial" w:cs="Arial"/>
          <w:sz w:val="22"/>
          <w:szCs w:val="22"/>
        </w:rPr>
        <w:t xml:space="preserve">in </w:t>
      </w:r>
    </w:p>
    <w:p w14:paraId="3AA5545E" w14:textId="77777777" w:rsidR="00A8683F" w:rsidRPr="00AE680B" w:rsidRDefault="00A8683F" w:rsidP="00AE680B">
      <w:pPr>
        <w:spacing w:line="276" w:lineRule="auto"/>
        <w:jc w:val="both"/>
        <w:rPr>
          <w:rFonts w:ascii="Arial" w:hAnsi="Arial" w:cs="Arial"/>
          <w:b/>
          <w:sz w:val="22"/>
          <w:szCs w:val="22"/>
        </w:rPr>
      </w:pPr>
    </w:p>
    <w:p w14:paraId="73A25C02" w14:textId="5D27CD49" w:rsidR="00A8683F" w:rsidRPr="00AE680B" w:rsidRDefault="00A8683F" w:rsidP="00AE680B">
      <w:pPr>
        <w:spacing w:line="276" w:lineRule="auto"/>
        <w:jc w:val="both"/>
        <w:rPr>
          <w:rFonts w:ascii="Arial" w:hAnsi="Arial" w:cs="Arial"/>
          <w:sz w:val="22"/>
          <w:szCs w:val="22"/>
        </w:rPr>
      </w:pPr>
      <w:r w:rsidRPr="00AE680B">
        <w:rPr>
          <w:rFonts w:ascii="Arial" w:hAnsi="Arial" w:cs="Arial"/>
          <w:b/>
          <w:sz w:val="22"/>
          <w:szCs w:val="22"/>
        </w:rPr>
        <w:t>________________</w:t>
      </w:r>
      <w:r w:rsidRPr="00AE680B">
        <w:rPr>
          <w:rFonts w:ascii="Arial" w:hAnsi="Arial" w:cs="Arial"/>
          <w:sz w:val="22"/>
          <w:szCs w:val="22"/>
        </w:rPr>
        <w:t xml:space="preserve">, ki ga zastopa direktor/ica __________ (v nadaljevanju: </w:t>
      </w:r>
      <w:r w:rsidRPr="00AE680B">
        <w:rPr>
          <w:rFonts w:ascii="Arial" w:hAnsi="Arial" w:cs="Arial"/>
          <w:b/>
          <w:sz w:val="22"/>
          <w:szCs w:val="22"/>
        </w:rPr>
        <w:t>izvajalec</w:t>
      </w:r>
      <w:r w:rsidR="00C83E50">
        <w:rPr>
          <w:rFonts w:ascii="Arial" w:hAnsi="Arial" w:cs="Arial"/>
          <w:b/>
          <w:sz w:val="22"/>
          <w:szCs w:val="22"/>
        </w:rPr>
        <w:t>, ponudnik</w:t>
      </w:r>
      <w:r w:rsidRPr="00AE680B">
        <w:rPr>
          <w:rFonts w:ascii="Arial" w:hAnsi="Arial" w:cs="Arial"/>
          <w:sz w:val="22"/>
          <w:szCs w:val="22"/>
        </w:rPr>
        <w:t>)</w:t>
      </w:r>
    </w:p>
    <w:p w14:paraId="36B0ABF8" w14:textId="77777777" w:rsidR="00A8683F" w:rsidRPr="00AE680B" w:rsidRDefault="00A8683F" w:rsidP="00AE680B">
      <w:pPr>
        <w:tabs>
          <w:tab w:val="left" w:pos="1260"/>
        </w:tabs>
        <w:spacing w:before="120" w:line="276" w:lineRule="auto"/>
        <w:jc w:val="both"/>
        <w:rPr>
          <w:rFonts w:ascii="Arial" w:hAnsi="Arial" w:cs="Arial"/>
          <w:i/>
          <w:sz w:val="22"/>
          <w:szCs w:val="22"/>
        </w:rPr>
      </w:pPr>
      <w:r w:rsidRPr="00AE680B">
        <w:rPr>
          <w:rFonts w:ascii="Arial" w:hAnsi="Arial" w:cs="Arial"/>
          <w:i/>
          <w:sz w:val="22"/>
          <w:szCs w:val="22"/>
        </w:rPr>
        <w:t>matična številka: ___________</w:t>
      </w:r>
    </w:p>
    <w:p w14:paraId="32C20AA8" w14:textId="36733D6A" w:rsidR="00A8683F" w:rsidRPr="00AE680B" w:rsidRDefault="00A8683F" w:rsidP="00AE680B">
      <w:pPr>
        <w:tabs>
          <w:tab w:val="left" w:pos="1260"/>
        </w:tabs>
        <w:spacing w:line="276" w:lineRule="auto"/>
        <w:jc w:val="both"/>
        <w:rPr>
          <w:rFonts w:ascii="Arial" w:hAnsi="Arial" w:cs="Arial"/>
          <w:i/>
          <w:sz w:val="22"/>
          <w:szCs w:val="22"/>
        </w:rPr>
      </w:pPr>
      <w:r w:rsidRPr="00AE680B">
        <w:rPr>
          <w:rFonts w:ascii="Arial" w:hAnsi="Arial" w:cs="Arial"/>
          <w:i/>
          <w:color w:val="000000" w:themeColor="text1"/>
          <w:sz w:val="22"/>
          <w:szCs w:val="22"/>
        </w:rPr>
        <w:t>identifikacijska številka za DDV</w:t>
      </w:r>
      <w:r w:rsidRPr="00AE680B">
        <w:rPr>
          <w:rFonts w:ascii="Arial" w:hAnsi="Arial" w:cs="Arial"/>
          <w:i/>
          <w:sz w:val="22"/>
          <w:szCs w:val="22"/>
        </w:rPr>
        <w:t>: ___________</w:t>
      </w:r>
    </w:p>
    <w:p w14:paraId="2E3F68F4" w14:textId="77777777" w:rsidR="00A8683F" w:rsidRPr="00AE680B" w:rsidRDefault="00A8683F" w:rsidP="00AE680B">
      <w:pPr>
        <w:spacing w:line="276" w:lineRule="auto"/>
        <w:jc w:val="both"/>
        <w:rPr>
          <w:rFonts w:ascii="Arial" w:hAnsi="Arial" w:cs="Arial"/>
          <w:sz w:val="22"/>
          <w:szCs w:val="22"/>
        </w:rPr>
      </w:pPr>
    </w:p>
    <w:p w14:paraId="51AA2092" w14:textId="77777777" w:rsidR="00A8683F" w:rsidRDefault="00A8683F" w:rsidP="00AE680B">
      <w:pPr>
        <w:spacing w:line="276" w:lineRule="auto"/>
        <w:jc w:val="both"/>
        <w:rPr>
          <w:rFonts w:ascii="Arial" w:hAnsi="Arial" w:cs="Arial"/>
          <w:sz w:val="22"/>
          <w:szCs w:val="22"/>
        </w:rPr>
      </w:pPr>
      <w:r w:rsidRPr="00AE680B">
        <w:rPr>
          <w:rFonts w:ascii="Arial" w:hAnsi="Arial" w:cs="Arial"/>
          <w:sz w:val="22"/>
          <w:szCs w:val="22"/>
        </w:rPr>
        <w:t xml:space="preserve">skleneta naslednjo </w:t>
      </w:r>
    </w:p>
    <w:p w14:paraId="213CD7D3" w14:textId="77777777" w:rsidR="00AE680B" w:rsidRDefault="00AE680B" w:rsidP="00AE680B">
      <w:pPr>
        <w:spacing w:line="276" w:lineRule="auto"/>
        <w:jc w:val="both"/>
        <w:rPr>
          <w:rFonts w:ascii="Arial" w:hAnsi="Arial" w:cs="Arial"/>
          <w:sz w:val="22"/>
          <w:szCs w:val="22"/>
        </w:rPr>
      </w:pPr>
    </w:p>
    <w:p w14:paraId="06B06945" w14:textId="77777777" w:rsidR="00A8683F" w:rsidRDefault="00A8683F" w:rsidP="00AE680B">
      <w:pPr>
        <w:spacing w:line="276" w:lineRule="auto"/>
        <w:rPr>
          <w:rFonts w:ascii="Arial" w:hAnsi="Arial" w:cs="Arial"/>
          <w:color w:val="000000" w:themeColor="text1"/>
          <w:sz w:val="22"/>
          <w:szCs w:val="22"/>
        </w:rPr>
      </w:pPr>
    </w:p>
    <w:p w14:paraId="3E249E5B" w14:textId="77777777" w:rsidR="005E3F58" w:rsidRPr="00AE680B" w:rsidRDefault="005E3F58" w:rsidP="00AE680B">
      <w:pPr>
        <w:spacing w:line="276" w:lineRule="auto"/>
        <w:rPr>
          <w:rFonts w:ascii="Arial" w:hAnsi="Arial" w:cs="Arial"/>
          <w:color w:val="000000" w:themeColor="text1"/>
          <w:sz w:val="22"/>
          <w:szCs w:val="22"/>
        </w:rPr>
      </w:pPr>
    </w:p>
    <w:p w14:paraId="2B4DF0ED" w14:textId="7365BFDF" w:rsidR="00A8683F" w:rsidRPr="00AE680B" w:rsidRDefault="008474C4" w:rsidP="00AE680B">
      <w:pPr>
        <w:spacing w:after="80" w:line="276" w:lineRule="auto"/>
        <w:jc w:val="center"/>
        <w:rPr>
          <w:rFonts w:ascii="Arial" w:hAnsi="Arial" w:cs="Arial"/>
          <w:b/>
          <w:sz w:val="22"/>
          <w:szCs w:val="22"/>
        </w:rPr>
      </w:pPr>
      <w:r w:rsidRPr="00AE680B">
        <w:rPr>
          <w:rFonts w:ascii="Arial" w:hAnsi="Arial" w:cs="Arial"/>
          <w:b/>
          <w:sz w:val="22"/>
          <w:szCs w:val="22"/>
        </w:rPr>
        <w:t>POGODBO</w:t>
      </w:r>
    </w:p>
    <w:p w14:paraId="17B4C21A" w14:textId="3A608484" w:rsidR="00A8683F" w:rsidRPr="00AE680B" w:rsidRDefault="00A8683F" w:rsidP="00AE680B">
      <w:pPr>
        <w:spacing w:line="276" w:lineRule="auto"/>
        <w:jc w:val="center"/>
        <w:rPr>
          <w:rFonts w:ascii="Arial" w:hAnsi="Arial" w:cs="Arial"/>
          <w:b/>
          <w:bCs/>
          <w:color w:val="000000" w:themeColor="text1"/>
          <w:sz w:val="22"/>
          <w:szCs w:val="22"/>
        </w:rPr>
      </w:pPr>
      <w:r w:rsidRPr="00AE680B">
        <w:rPr>
          <w:rFonts w:ascii="Arial" w:hAnsi="Arial" w:cs="Arial"/>
          <w:b/>
          <w:sz w:val="22"/>
          <w:szCs w:val="22"/>
        </w:rPr>
        <w:t xml:space="preserve">ZA </w:t>
      </w:r>
      <w:r w:rsidR="00902A91" w:rsidRPr="00AE680B">
        <w:rPr>
          <w:rFonts w:ascii="Arial" w:hAnsi="Arial" w:cs="Arial"/>
          <w:b/>
          <w:sz w:val="22"/>
          <w:szCs w:val="22"/>
        </w:rPr>
        <w:t xml:space="preserve">IZVAJANJE STORITEV »MESTNE KARTICE« </w:t>
      </w:r>
      <w:r w:rsidR="007264D4" w:rsidRPr="00AE680B">
        <w:rPr>
          <w:rFonts w:ascii="Arial" w:hAnsi="Arial" w:cs="Arial"/>
          <w:b/>
          <w:sz w:val="22"/>
          <w:szCs w:val="22"/>
        </w:rPr>
        <w:t>ZA UPORABNIKE V MESTNI OBČINI NOVO MESTO</w:t>
      </w:r>
      <w:r w:rsidR="00902A91" w:rsidRPr="00AE680B">
        <w:rPr>
          <w:rFonts w:ascii="Arial" w:hAnsi="Arial" w:cs="Arial"/>
          <w:b/>
          <w:sz w:val="22"/>
          <w:szCs w:val="22"/>
        </w:rPr>
        <w:t xml:space="preserve"> ŠT. 371-37/2017</w:t>
      </w:r>
    </w:p>
    <w:p w14:paraId="0C871D1D" w14:textId="77777777" w:rsidR="00A8683F" w:rsidRDefault="00A8683F" w:rsidP="00AE680B">
      <w:pPr>
        <w:spacing w:line="276" w:lineRule="auto"/>
        <w:rPr>
          <w:rFonts w:ascii="Arial" w:hAnsi="Arial" w:cs="Arial"/>
          <w:b/>
          <w:color w:val="000000" w:themeColor="text1"/>
          <w:sz w:val="22"/>
          <w:szCs w:val="22"/>
        </w:rPr>
      </w:pPr>
    </w:p>
    <w:p w14:paraId="146C07F5" w14:textId="77777777" w:rsidR="005E3F58" w:rsidRPr="00AE680B" w:rsidRDefault="005E3F58" w:rsidP="00AE680B">
      <w:pPr>
        <w:spacing w:line="276" w:lineRule="auto"/>
        <w:rPr>
          <w:rFonts w:ascii="Arial" w:hAnsi="Arial" w:cs="Arial"/>
          <w:b/>
          <w:color w:val="000000" w:themeColor="text1"/>
          <w:sz w:val="22"/>
          <w:szCs w:val="22"/>
        </w:rPr>
      </w:pPr>
    </w:p>
    <w:p w14:paraId="176652D5" w14:textId="3CEDB866" w:rsidR="00483978" w:rsidRPr="00AE680B" w:rsidRDefault="00E04163"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UVODNE DOLOČBE</w:t>
      </w:r>
    </w:p>
    <w:p w14:paraId="52642EA8" w14:textId="77777777" w:rsidR="00483978" w:rsidRPr="00AE680B" w:rsidRDefault="00483978" w:rsidP="00AE680B">
      <w:pPr>
        <w:spacing w:line="276" w:lineRule="auto"/>
        <w:jc w:val="center"/>
        <w:rPr>
          <w:rFonts w:ascii="Arial" w:hAnsi="Arial" w:cs="Arial"/>
          <w:b/>
          <w:bCs/>
          <w:sz w:val="22"/>
          <w:szCs w:val="22"/>
        </w:rPr>
      </w:pPr>
      <w:r w:rsidRPr="00AE680B">
        <w:rPr>
          <w:rFonts w:ascii="Arial" w:hAnsi="Arial" w:cs="Arial"/>
          <w:b/>
          <w:bCs/>
          <w:sz w:val="22"/>
          <w:szCs w:val="22"/>
        </w:rPr>
        <w:t>1. člen</w:t>
      </w:r>
    </w:p>
    <w:p w14:paraId="032358E5" w14:textId="012E7465" w:rsidR="00A309C7" w:rsidRPr="00AE680B" w:rsidRDefault="00A309C7" w:rsidP="00AE680B">
      <w:pPr>
        <w:spacing w:line="276" w:lineRule="auto"/>
        <w:jc w:val="center"/>
        <w:rPr>
          <w:rFonts w:ascii="Arial" w:hAnsi="Arial" w:cs="Arial"/>
          <w:b/>
          <w:bCs/>
          <w:sz w:val="22"/>
          <w:szCs w:val="22"/>
        </w:rPr>
      </w:pPr>
    </w:p>
    <w:p w14:paraId="674901EA" w14:textId="3989720F" w:rsidR="00E04163" w:rsidRPr="00AE680B" w:rsidRDefault="007561BE" w:rsidP="00AE680B">
      <w:pPr>
        <w:spacing w:before="120" w:line="276" w:lineRule="auto"/>
        <w:jc w:val="both"/>
        <w:rPr>
          <w:rFonts w:ascii="Arial" w:hAnsi="Arial" w:cs="Arial"/>
          <w:sz w:val="22"/>
          <w:szCs w:val="22"/>
        </w:rPr>
      </w:pPr>
      <w:r w:rsidRPr="00AE680B">
        <w:rPr>
          <w:rFonts w:ascii="Arial" w:hAnsi="Arial" w:cs="Arial"/>
          <w:sz w:val="22"/>
          <w:szCs w:val="22"/>
        </w:rPr>
        <w:t>(</w:t>
      </w:r>
      <w:r w:rsidR="00E04163" w:rsidRPr="00AE680B">
        <w:rPr>
          <w:rFonts w:ascii="Arial" w:hAnsi="Arial" w:cs="Arial"/>
          <w:sz w:val="22"/>
          <w:szCs w:val="22"/>
        </w:rPr>
        <w:t>1</w:t>
      </w:r>
      <w:r w:rsidRPr="00AE680B">
        <w:rPr>
          <w:rFonts w:ascii="Arial" w:hAnsi="Arial" w:cs="Arial"/>
          <w:sz w:val="22"/>
          <w:szCs w:val="22"/>
        </w:rPr>
        <w:t xml:space="preserve">) </w:t>
      </w:r>
      <w:r w:rsidR="00E04163" w:rsidRPr="00AE680B">
        <w:rPr>
          <w:rFonts w:ascii="Arial" w:hAnsi="Arial" w:cs="Arial"/>
          <w:sz w:val="22"/>
          <w:szCs w:val="22"/>
        </w:rPr>
        <w:t>Pogodbeni strani uvodoma ugotavljata, da</w:t>
      </w:r>
      <w:r w:rsidR="00706645" w:rsidRPr="00AE680B">
        <w:rPr>
          <w:rFonts w:ascii="Arial" w:hAnsi="Arial" w:cs="Arial"/>
          <w:sz w:val="22"/>
          <w:szCs w:val="22"/>
        </w:rPr>
        <w:t>:</w:t>
      </w:r>
    </w:p>
    <w:p w14:paraId="6F77F6EE" w14:textId="5A475BA9" w:rsidR="007561BE" w:rsidRPr="00AE680B" w:rsidRDefault="00E04163">
      <w:pPr>
        <w:pStyle w:val="Odstavekseznama"/>
        <w:numPr>
          <w:ilvl w:val="0"/>
          <w:numId w:val="10"/>
        </w:numPr>
        <w:spacing w:before="120" w:line="276" w:lineRule="auto"/>
        <w:jc w:val="both"/>
        <w:rPr>
          <w:rFonts w:ascii="Arial" w:hAnsi="Arial" w:cs="Arial"/>
          <w:sz w:val="22"/>
          <w:szCs w:val="22"/>
        </w:rPr>
      </w:pPr>
      <w:r w:rsidRPr="00AE680B">
        <w:rPr>
          <w:rFonts w:ascii="Arial" w:hAnsi="Arial" w:cs="Arial"/>
          <w:sz w:val="22"/>
          <w:szCs w:val="22"/>
        </w:rPr>
        <w:t>je n</w:t>
      </w:r>
      <w:r w:rsidR="007561BE" w:rsidRPr="00AE680B">
        <w:rPr>
          <w:rFonts w:ascii="Arial" w:hAnsi="Arial" w:cs="Arial"/>
          <w:sz w:val="22"/>
          <w:szCs w:val="22"/>
        </w:rPr>
        <w:t>aročnik na podlagi veljavnega Zakona o javnem naročanju (Uradni list RS, št. 91/15, 14/1</w:t>
      </w:r>
      <w:r w:rsidR="00587A78">
        <w:rPr>
          <w:rFonts w:ascii="Arial" w:hAnsi="Arial" w:cs="Arial"/>
          <w:sz w:val="22"/>
          <w:szCs w:val="22"/>
        </w:rPr>
        <w:t>9</w:t>
      </w:r>
      <w:r w:rsidR="007561BE" w:rsidRPr="00AE680B">
        <w:rPr>
          <w:rFonts w:ascii="Arial" w:hAnsi="Arial" w:cs="Arial"/>
          <w:sz w:val="22"/>
          <w:szCs w:val="22"/>
        </w:rPr>
        <w:t xml:space="preserve">, 121/21, 10/22, 74/22 – </w:t>
      </w:r>
      <w:proofErr w:type="spellStart"/>
      <w:r w:rsidR="007561BE" w:rsidRPr="00AE680B">
        <w:rPr>
          <w:rFonts w:ascii="Arial" w:hAnsi="Arial" w:cs="Arial"/>
          <w:sz w:val="22"/>
          <w:szCs w:val="22"/>
        </w:rPr>
        <w:t>odl</w:t>
      </w:r>
      <w:proofErr w:type="spellEnd"/>
      <w:r w:rsidR="007561BE" w:rsidRPr="00AE680B">
        <w:rPr>
          <w:rFonts w:ascii="Arial" w:hAnsi="Arial" w:cs="Arial"/>
          <w:sz w:val="22"/>
          <w:szCs w:val="22"/>
        </w:rPr>
        <w:t>. US, 100/22 – ZNUZSZS, 2</w:t>
      </w:r>
      <w:r w:rsidR="00587A78">
        <w:rPr>
          <w:rFonts w:ascii="Arial" w:hAnsi="Arial" w:cs="Arial"/>
          <w:sz w:val="22"/>
          <w:szCs w:val="22"/>
        </w:rPr>
        <w:t>9</w:t>
      </w:r>
      <w:r w:rsidR="007561BE" w:rsidRPr="00AE680B">
        <w:rPr>
          <w:rFonts w:ascii="Arial" w:hAnsi="Arial" w:cs="Arial"/>
          <w:sz w:val="22"/>
          <w:szCs w:val="22"/>
        </w:rPr>
        <w:t xml:space="preserve">/23 in </w:t>
      </w:r>
      <w:r w:rsidR="00587A78">
        <w:rPr>
          <w:rFonts w:ascii="Arial" w:hAnsi="Arial" w:cs="Arial"/>
          <w:sz w:val="22"/>
          <w:szCs w:val="22"/>
        </w:rPr>
        <w:t>99</w:t>
      </w:r>
      <w:r w:rsidR="007561BE" w:rsidRPr="00AE680B">
        <w:rPr>
          <w:rFonts w:ascii="Arial" w:hAnsi="Arial" w:cs="Arial"/>
          <w:sz w:val="22"/>
          <w:szCs w:val="22"/>
        </w:rPr>
        <w:t>/23 – ZOPNN-F - v nadaljevanju ZJN-3)</w:t>
      </w:r>
      <w:r w:rsidR="001C089D">
        <w:rPr>
          <w:rFonts w:ascii="Arial" w:hAnsi="Arial" w:cs="Arial"/>
          <w:sz w:val="22"/>
          <w:szCs w:val="22"/>
        </w:rPr>
        <w:t xml:space="preserve"> v odprtem postopku</w:t>
      </w:r>
      <w:r w:rsidR="007561BE" w:rsidRPr="00AE680B">
        <w:rPr>
          <w:rFonts w:ascii="Arial" w:hAnsi="Arial" w:cs="Arial"/>
          <w:sz w:val="22"/>
          <w:szCs w:val="22"/>
        </w:rPr>
        <w:t xml:space="preserve"> izvedel javni razpis za oddajo javnega naročila  »Izvajanje storitev »Mestne kartice« za uporabnike v Mestni občini Novo mesto</w:t>
      </w:r>
      <w:r w:rsidR="008C7C73">
        <w:rPr>
          <w:rFonts w:ascii="Arial" w:hAnsi="Arial" w:cs="Arial"/>
          <w:sz w:val="22"/>
          <w:szCs w:val="22"/>
        </w:rPr>
        <w:t xml:space="preserve"> - ponovitev</w:t>
      </w:r>
      <w:r w:rsidR="007561BE" w:rsidRPr="00AE680B">
        <w:rPr>
          <w:rFonts w:ascii="Arial" w:hAnsi="Arial" w:cs="Arial"/>
          <w:sz w:val="22"/>
          <w:szCs w:val="22"/>
        </w:rPr>
        <w:t>«, ki je bil objavljen na Portalu javnih naročil, dne ________, številka objave JN00_____/____-___</w:t>
      </w:r>
      <w:r w:rsidRPr="00AE680B">
        <w:rPr>
          <w:rFonts w:ascii="Arial" w:hAnsi="Arial" w:cs="Arial"/>
          <w:sz w:val="22"/>
          <w:szCs w:val="22"/>
        </w:rPr>
        <w:t>,</w:t>
      </w:r>
    </w:p>
    <w:p w14:paraId="72DAECC9" w14:textId="77777777" w:rsidR="00E04163" w:rsidRPr="00AE680B" w:rsidRDefault="00E04163">
      <w:pPr>
        <w:pStyle w:val="Odstavekseznama"/>
        <w:numPr>
          <w:ilvl w:val="0"/>
          <w:numId w:val="10"/>
        </w:numPr>
        <w:spacing w:before="120" w:line="276" w:lineRule="auto"/>
        <w:jc w:val="both"/>
        <w:rPr>
          <w:rFonts w:ascii="Arial" w:hAnsi="Arial" w:cs="Arial"/>
          <w:sz w:val="22"/>
          <w:szCs w:val="22"/>
        </w:rPr>
      </w:pPr>
      <w:r w:rsidRPr="00AE680B">
        <w:rPr>
          <w:rFonts w:ascii="Arial" w:hAnsi="Arial" w:cs="Arial"/>
          <w:sz w:val="22"/>
          <w:szCs w:val="22"/>
        </w:rPr>
        <w:t>je n</w:t>
      </w:r>
      <w:r w:rsidR="007561BE" w:rsidRPr="00AE680B">
        <w:rPr>
          <w:rFonts w:ascii="Arial" w:hAnsi="Arial" w:cs="Arial"/>
          <w:sz w:val="22"/>
          <w:szCs w:val="22"/>
        </w:rPr>
        <w:t xml:space="preserve">aročnik na podlagi javnega razpisa iz </w:t>
      </w:r>
      <w:r w:rsidRPr="00AE680B">
        <w:rPr>
          <w:rFonts w:ascii="Arial" w:hAnsi="Arial" w:cs="Arial"/>
          <w:sz w:val="22"/>
          <w:szCs w:val="22"/>
        </w:rPr>
        <w:t>1. alineje</w:t>
      </w:r>
      <w:r w:rsidR="007561BE" w:rsidRPr="00AE680B">
        <w:rPr>
          <w:rFonts w:ascii="Arial" w:hAnsi="Arial" w:cs="Arial"/>
          <w:sz w:val="22"/>
          <w:szCs w:val="22"/>
        </w:rPr>
        <w:t xml:space="preserve"> tega člena in prejetih ponudb z Odločitvijo o oddaji javnega naročila številka, ____________, z dne ________, ki je postala pravnomočna dne, __________, izbral izvajalca kot najugodnejšega ponudnika za izvedbo predmetnega javnega naročila</w:t>
      </w:r>
      <w:r w:rsidRPr="00AE680B">
        <w:rPr>
          <w:rFonts w:ascii="Arial" w:hAnsi="Arial" w:cs="Arial"/>
          <w:sz w:val="22"/>
          <w:szCs w:val="22"/>
        </w:rPr>
        <w:t>,</w:t>
      </w:r>
    </w:p>
    <w:p w14:paraId="427E25D1" w14:textId="41B324A0" w:rsidR="007561BE" w:rsidRPr="009B7C06" w:rsidRDefault="00E04163" w:rsidP="009B7C06">
      <w:pPr>
        <w:pStyle w:val="Odstavekseznama"/>
        <w:numPr>
          <w:ilvl w:val="0"/>
          <w:numId w:val="10"/>
        </w:numPr>
        <w:spacing w:before="120" w:line="276" w:lineRule="auto"/>
        <w:jc w:val="both"/>
        <w:rPr>
          <w:rFonts w:ascii="Arial" w:hAnsi="Arial" w:cs="Arial"/>
          <w:sz w:val="22"/>
          <w:szCs w:val="22"/>
        </w:rPr>
      </w:pPr>
      <w:r w:rsidRPr="009B7C06">
        <w:rPr>
          <w:rFonts w:ascii="Arial" w:hAnsi="Arial" w:cs="Arial"/>
          <w:sz w:val="22"/>
          <w:szCs w:val="22"/>
        </w:rPr>
        <w:t xml:space="preserve">ima naročnik </w:t>
      </w:r>
      <w:r w:rsidR="007561BE" w:rsidRPr="009B7C06">
        <w:rPr>
          <w:rFonts w:ascii="Arial" w:hAnsi="Arial" w:cs="Arial"/>
          <w:sz w:val="22"/>
          <w:szCs w:val="22"/>
        </w:rPr>
        <w:t xml:space="preserve">za predmetno investicijo zagotovljena sredstva v skladu z Odlokom o proračunu Mestne občine Novo mesto </w:t>
      </w:r>
      <w:r w:rsidRPr="009B7C06">
        <w:rPr>
          <w:rFonts w:ascii="Arial" w:hAnsi="Arial" w:cs="Arial"/>
          <w:sz w:val="22"/>
          <w:szCs w:val="22"/>
        </w:rPr>
        <w:t xml:space="preserve">za leto </w:t>
      </w:r>
      <w:r w:rsidR="008C7C73" w:rsidRPr="009B7C06">
        <w:rPr>
          <w:rFonts w:ascii="Arial" w:hAnsi="Arial" w:cs="Arial"/>
          <w:sz w:val="22"/>
          <w:szCs w:val="22"/>
        </w:rPr>
        <w:t xml:space="preserve">2024 </w:t>
      </w:r>
      <w:r w:rsidR="007561BE" w:rsidRPr="009B7C06">
        <w:rPr>
          <w:rFonts w:ascii="Arial" w:hAnsi="Arial" w:cs="Arial"/>
          <w:sz w:val="22"/>
          <w:szCs w:val="22"/>
        </w:rPr>
        <w:t xml:space="preserve">(DUL, št. </w:t>
      </w:r>
      <w:r w:rsidRPr="009B7C06">
        <w:rPr>
          <w:rFonts w:ascii="Arial" w:hAnsi="Arial" w:cs="Arial"/>
          <w:sz w:val="22"/>
          <w:szCs w:val="22"/>
        </w:rPr>
        <w:t>1</w:t>
      </w:r>
      <w:r w:rsidR="008C7C73" w:rsidRPr="009B7C06">
        <w:rPr>
          <w:rFonts w:ascii="Arial" w:hAnsi="Arial" w:cs="Arial"/>
          <w:sz w:val="22"/>
          <w:szCs w:val="22"/>
        </w:rPr>
        <w:t>8</w:t>
      </w:r>
      <w:r w:rsidRPr="009B7C06">
        <w:rPr>
          <w:rFonts w:ascii="Arial" w:hAnsi="Arial" w:cs="Arial"/>
          <w:sz w:val="22"/>
          <w:szCs w:val="22"/>
        </w:rPr>
        <w:t>/2023</w:t>
      </w:r>
      <w:r w:rsidR="007561BE" w:rsidRPr="009B7C06">
        <w:rPr>
          <w:rFonts w:ascii="Arial" w:hAnsi="Arial" w:cs="Arial"/>
          <w:sz w:val="22"/>
          <w:szCs w:val="22"/>
        </w:rPr>
        <w:t>)</w:t>
      </w:r>
      <w:r w:rsidR="009B7C06" w:rsidRPr="009B7C06">
        <w:rPr>
          <w:rFonts w:ascii="Arial" w:hAnsi="Arial" w:cs="Arial"/>
          <w:sz w:val="22"/>
          <w:szCs w:val="22"/>
        </w:rPr>
        <w:t xml:space="preserve">, ter za leta 2025, 2026, 2027 v skladu z vsakokrat sprejetim proračunom, </w:t>
      </w:r>
      <w:r w:rsidRPr="009B7C06">
        <w:rPr>
          <w:rFonts w:ascii="Arial" w:hAnsi="Arial" w:cs="Arial"/>
          <w:sz w:val="22"/>
          <w:szCs w:val="22"/>
        </w:rPr>
        <w:t xml:space="preserve">na </w:t>
      </w:r>
      <w:r w:rsidR="007561BE" w:rsidRPr="009B7C06">
        <w:rPr>
          <w:rFonts w:ascii="Arial" w:hAnsi="Arial" w:cs="Arial"/>
          <w:sz w:val="22"/>
          <w:szCs w:val="22"/>
        </w:rPr>
        <w:t>proračunsk</w:t>
      </w:r>
      <w:r w:rsidRPr="009B7C06">
        <w:rPr>
          <w:rFonts w:ascii="Arial" w:hAnsi="Arial" w:cs="Arial"/>
          <w:sz w:val="22"/>
          <w:szCs w:val="22"/>
        </w:rPr>
        <w:t>i</w:t>
      </w:r>
      <w:r w:rsidR="007561BE" w:rsidRPr="009B7C06">
        <w:rPr>
          <w:rFonts w:ascii="Arial" w:hAnsi="Arial" w:cs="Arial"/>
          <w:sz w:val="22"/>
          <w:szCs w:val="22"/>
        </w:rPr>
        <w:t xml:space="preserve"> postavk</w:t>
      </w:r>
      <w:r w:rsidRPr="009B7C06">
        <w:rPr>
          <w:rFonts w:ascii="Arial" w:hAnsi="Arial" w:cs="Arial"/>
          <w:sz w:val="22"/>
          <w:szCs w:val="22"/>
        </w:rPr>
        <w:t>i</w:t>
      </w:r>
      <w:r w:rsidR="007561BE" w:rsidRPr="009B7C06">
        <w:rPr>
          <w:rFonts w:ascii="Arial" w:hAnsi="Arial" w:cs="Arial"/>
          <w:sz w:val="22"/>
          <w:szCs w:val="22"/>
        </w:rPr>
        <w:t xml:space="preserve"> </w:t>
      </w:r>
      <w:r w:rsidR="006F31F3" w:rsidRPr="009B7C06">
        <w:rPr>
          <w:rFonts w:ascii="Arial" w:hAnsi="Arial" w:cs="Arial"/>
          <w:sz w:val="22"/>
          <w:szCs w:val="22"/>
        </w:rPr>
        <w:t>15041123 Mestna kartica, konto 402999.</w:t>
      </w:r>
    </w:p>
    <w:p w14:paraId="4338AC07" w14:textId="77777777" w:rsidR="00E862A8" w:rsidRPr="00AE680B" w:rsidRDefault="00E862A8" w:rsidP="00AE680B">
      <w:pPr>
        <w:spacing w:line="276" w:lineRule="auto"/>
        <w:jc w:val="both"/>
        <w:rPr>
          <w:rFonts w:ascii="Arial" w:hAnsi="Arial" w:cs="Arial"/>
          <w:color w:val="000000" w:themeColor="text1"/>
          <w:sz w:val="22"/>
          <w:szCs w:val="22"/>
        </w:rPr>
      </w:pPr>
    </w:p>
    <w:p w14:paraId="3F502737" w14:textId="77777777" w:rsidR="00FB66F6" w:rsidRPr="00AE680B" w:rsidRDefault="00FB66F6">
      <w:pPr>
        <w:pStyle w:val="Naslov1"/>
        <w:numPr>
          <w:ilvl w:val="0"/>
          <w:numId w:val="4"/>
        </w:numPr>
        <w:spacing w:line="276" w:lineRule="auto"/>
        <w:jc w:val="center"/>
        <w:rPr>
          <w:rFonts w:ascii="Arial" w:hAnsi="Arial" w:cs="Arial"/>
          <w:sz w:val="22"/>
          <w:szCs w:val="22"/>
        </w:rPr>
      </w:pPr>
      <w:r w:rsidRPr="00AE680B">
        <w:rPr>
          <w:rFonts w:ascii="Arial" w:hAnsi="Arial" w:cs="Arial"/>
          <w:sz w:val="22"/>
          <w:szCs w:val="22"/>
        </w:rPr>
        <w:t xml:space="preserve">VSEBINA IN OBSEG POGODBENEGA DELA </w:t>
      </w:r>
    </w:p>
    <w:p w14:paraId="00FD321D" w14:textId="77777777" w:rsidR="00FB66F6" w:rsidRPr="00AE680B" w:rsidRDefault="00FB66F6" w:rsidP="00AE680B">
      <w:pPr>
        <w:spacing w:line="276" w:lineRule="auto"/>
        <w:jc w:val="center"/>
        <w:rPr>
          <w:rFonts w:ascii="Arial" w:hAnsi="Arial" w:cs="Arial"/>
          <w:b/>
          <w:bCs/>
          <w:sz w:val="22"/>
          <w:szCs w:val="22"/>
        </w:rPr>
      </w:pPr>
      <w:r w:rsidRPr="00AE680B">
        <w:rPr>
          <w:rFonts w:ascii="Arial" w:hAnsi="Arial" w:cs="Arial"/>
          <w:b/>
          <w:bCs/>
          <w:sz w:val="22"/>
          <w:szCs w:val="22"/>
        </w:rPr>
        <w:t>2. člen</w:t>
      </w:r>
    </w:p>
    <w:p w14:paraId="0C7840CE" w14:textId="77777777" w:rsidR="00FB66F6" w:rsidRPr="00AE680B" w:rsidRDefault="00FB66F6" w:rsidP="00AE680B">
      <w:pPr>
        <w:spacing w:line="276" w:lineRule="auto"/>
        <w:jc w:val="center"/>
        <w:rPr>
          <w:rFonts w:ascii="Arial" w:hAnsi="Arial" w:cs="Arial"/>
          <w:sz w:val="22"/>
          <w:szCs w:val="22"/>
        </w:rPr>
      </w:pPr>
    </w:p>
    <w:p w14:paraId="48713F9A" w14:textId="403F828F" w:rsidR="00331B3C" w:rsidRPr="00AE680B" w:rsidRDefault="00331B3C" w:rsidP="00AE680B">
      <w:pPr>
        <w:spacing w:line="276" w:lineRule="auto"/>
        <w:jc w:val="both"/>
        <w:rPr>
          <w:rFonts w:ascii="Arial" w:hAnsi="Arial" w:cs="Arial"/>
          <w:sz w:val="22"/>
          <w:szCs w:val="22"/>
        </w:rPr>
      </w:pPr>
      <w:r w:rsidRPr="00AE680B">
        <w:rPr>
          <w:rFonts w:ascii="Arial" w:hAnsi="Arial" w:cs="Arial"/>
          <w:sz w:val="22"/>
          <w:szCs w:val="22"/>
        </w:rPr>
        <w:t>(1)</w:t>
      </w:r>
      <w:r w:rsidR="00C73FF0" w:rsidRPr="00AE680B">
        <w:rPr>
          <w:rFonts w:ascii="Arial" w:hAnsi="Arial" w:cs="Arial"/>
          <w:sz w:val="22"/>
          <w:szCs w:val="22"/>
        </w:rPr>
        <w:t xml:space="preserve"> Predmet te pogodbe je </w:t>
      </w:r>
      <w:bookmarkStart w:id="0" w:name="_Hlk146722580"/>
      <w:r w:rsidR="00C73FF0" w:rsidRPr="00AE680B">
        <w:rPr>
          <w:rFonts w:ascii="Arial" w:hAnsi="Arial" w:cs="Arial"/>
          <w:sz w:val="22"/>
          <w:szCs w:val="22"/>
        </w:rPr>
        <w:t xml:space="preserve">izvajanje storitev centra za upravljanje in najem opreme za delovanje sistema mestne kartice ter nakup mestnih kartic za uporabnike v Mestni občini Novo Mesto v obsegu in pod pogoji, opredeljenimi v </w:t>
      </w:r>
      <w:r w:rsidR="00FA07A2" w:rsidRPr="00AE680B">
        <w:rPr>
          <w:rFonts w:ascii="Arial" w:hAnsi="Arial" w:cs="Arial"/>
          <w:sz w:val="22"/>
          <w:szCs w:val="22"/>
        </w:rPr>
        <w:t>projektni nalogi, ki je</w:t>
      </w:r>
      <w:r w:rsidR="00C73FF0" w:rsidRPr="00AE680B">
        <w:rPr>
          <w:rFonts w:ascii="Arial" w:hAnsi="Arial" w:cs="Arial"/>
          <w:sz w:val="22"/>
          <w:szCs w:val="22"/>
        </w:rPr>
        <w:t xml:space="preserve"> sestavni del te pogodbe. Pogodba obsega najem plačilnega in identifikacijskega sistema »Mestne kartice«, zaprt</w:t>
      </w:r>
      <w:r w:rsidR="001F5D88">
        <w:rPr>
          <w:rFonts w:ascii="Arial" w:hAnsi="Arial" w:cs="Arial"/>
          <w:sz w:val="22"/>
          <w:szCs w:val="22"/>
        </w:rPr>
        <w:t>e</w:t>
      </w:r>
      <w:r w:rsidR="00C73FF0" w:rsidRPr="00AE680B">
        <w:rPr>
          <w:rFonts w:ascii="Arial" w:hAnsi="Arial" w:cs="Arial"/>
          <w:sz w:val="22"/>
          <w:szCs w:val="22"/>
        </w:rPr>
        <w:t xml:space="preserve"> plačiln</w:t>
      </w:r>
      <w:r w:rsidR="001F5D88">
        <w:rPr>
          <w:rFonts w:ascii="Arial" w:hAnsi="Arial" w:cs="Arial"/>
          <w:sz w:val="22"/>
          <w:szCs w:val="22"/>
        </w:rPr>
        <w:t>e</w:t>
      </w:r>
      <w:r w:rsidR="00C73FF0" w:rsidRPr="00AE680B">
        <w:rPr>
          <w:rFonts w:ascii="Arial" w:hAnsi="Arial" w:cs="Arial"/>
          <w:sz w:val="22"/>
          <w:szCs w:val="22"/>
        </w:rPr>
        <w:t xml:space="preserve"> shem</w:t>
      </w:r>
      <w:r w:rsidR="001F5D88">
        <w:rPr>
          <w:rFonts w:ascii="Arial" w:hAnsi="Arial" w:cs="Arial"/>
          <w:sz w:val="22"/>
          <w:szCs w:val="22"/>
        </w:rPr>
        <w:t>e</w:t>
      </w:r>
      <w:r w:rsidR="00C73FF0" w:rsidRPr="00AE680B">
        <w:rPr>
          <w:rFonts w:ascii="Arial" w:hAnsi="Arial" w:cs="Arial"/>
          <w:sz w:val="22"/>
          <w:szCs w:val="22"/>
        </w:rPr>
        <w:t xml:space="preserve"> za </w:t>
      </w:r>
      <w:r w:rsidR="00C73FF0" w:rsidRPr="00AE680B">
        <w:rPr>
          <w:rFonts w:ascii="Arial" w:hAnsi="Arial" w:cs="Arial"/>
          <w:sz w:val="22"/>
          <w:szCs w:val="22"/>
        </w:rPr>
        <w:lastRenderedPageBreak/>
        <w:t>storitve javnega pomena, kamor štejemo storitve parkiranja, javnega potniškega prometa, knjižničnih storitev, dostopa v javne objekte za uporabnike v Mestni občini Novo mesto.</w:t>
      </w:r>
    </w:p>
    <w:bookmarkEnd w:id="0"/>
    <w:p w14:paraId="2A732ADA" w14:textId="77777777" w:rsidR="00331B3C" w:rsidRPr="00AE680B" w:rsidRDefault="00331B3C" w:rsidP="00AE680B">
      <w:pPr>
        <w:pStyle w:val="Telobesedila"/>
        <w:spacing w:line="276" w:lineRule="auto"/>
        <w:rPr>
          <w:rFonts w:ascii="Arial" w:hAnsi="Arial" w:cs="Arial"/>
          <w:sz w:val="22"/>
          <w:szCs w:val="22"/>
        </w:rPr>
      </w:pPr>
    </w:p>
    <w:p w14:paraId="75F8DEFA" w14:textId="77777777" w:rsidR="001F5D88" w:rsidRPr="001F5D88" w:rsidRDefault="00FB66F6" w:rsidP="001F5D88">
      <w:pPr>
        <w:pStyle w:val="Telobesedila"/>
        <w:spacing w:line="276" w:lineRule="auto"/>
        <w:rPr>
          <w:rFonts w:ascii="Arial" w:hAnsi="Arial" w:cs="Arial"/>
          <w:sz w:val="22"/>
          <w:szCs w:val="22"/>
        </w:rPr>
      </w:pPr>
      <w:r w:rsidRPr="00AE680B">
        <w:rPr>
          <w:rFonts w:ascii="Arial" w:hAnsi="Arial" w:cs="Arial"/>
          <w:sz w:val="22"/>
          <w:szCs w:val="22"/>
        </w:rPr>
        <w:t>(</w:t>
      </w:r>
      <w:r w:rsidR="00331B3C" w:rsidRPr="00AE680B">
        <w:rPr>
          <w:rFonts w:ascii="Arial" w:hAnsi="Arial" w:cs="Arial"/>
          <w:sz w:val="22"/>
          <w:szCs w:val="22"/>
        </w:rPr>
        <w:t>2</w:t>
      </w:r>
      <w:r w:rsidRPr="00AE680B">
        <w:rPr>
          <w:rFonts w:ascii="Arial" w:hAnsi="Arial" w:cs="Arial"/>
          <w:sz w:val="22"/>
          <w:szCs w:val="22"/>
        </w:rPr>
        <w:t xml:space="preserve">) </w:t>
      </w:r>
      <w:r w:rsidR="001F5D88" w:rsidRPr="001F5D88">
        <w:rPr>
          <w:rFonts w:ascii="Arial" w:hAnsi="Arial" w:cs="Arial"/>
          <w:sz w:val="22"/>
          <w:szCs w:val="22"/>
        </w:rPr>
        <w:t>Predmet naročila je najem sistema, ki vključuje predplačniško plačilno sredstvo v obliki brezkontaktne pametne kartice in aplikaciji za mobilne telefone, ki mora omogočati:</w:t>
      </w:r>
    </w:p>
    <w:p w14:paraId="678F11B5" w14:textId="77777777" w:rsidR="001F5D88" w:rsidRPr="001F5D88" w:rsidRDefault="001F5D88" w:rsidP="001F5D88">
      <w:pPr>
        <w:pStyle w:val="Telobesedila"/>
        <w:spacing w:line="276" w:lineRule="auto"/>
        <w:rPr>
          <w:rFonts w:ascii="Arial" w:hAnsi="Arial" w:cs="Arial"/>
          <w:sz w:val="22"/>
          <w:szCs w:val="22"/>
        </w:rPr>
      </w:pPr>
    </w:p>
    <w:p w14:paraId="76A73460" w14:textId="70D39DF3"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plačilo in identifikacijske storitve v sistemu prevozov javnega potniškega prometa Mestne</w:t>
      </w:r>
      <w:r>
        <w:rPr>
          <w:rFonts w:ascii="Arial" w:hAnsi="Arial" w:cs="Arial"/>
          <w:sz w:val="22"/>
          <w:szCs w:val="22"/>
        </w:rPr>
        <w:t xml:space="preserve"> </w:t>
      </w:r>
      <w:r w:rsidRPr="001F5D88">
        <w:rPr>
          <w:rFonts w:ascii="Arial" w:hAnsi="Arial" w:cs="Arial"/>
          <w:sz w:val="22"/>
          <w:szCs w:val="22"/>
        </w:rPr>
        <w:t>občine Novo mesto (odslej: JPP), kjer mora sistem omogočati:</w:t>
      </w:r>
    </w:p>
    <w:p w14:paraId="07914F19" w14:textId="54067BD5"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plačilo enkratne vozovnice JPP,</w:t>
      </w:r>
    </w:p>
    <w:p w14:paraId="6C942E3F" w14:textId="2673BA68"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plačilo mesečne vozovnice JPP,</w:t>
      </w:r>
    </w:p>
    <w:p w14:paraId="0BBF219F" w14:textId="102B5017"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identifikacijo veljavne vozovnice na vozilu JPP,</w:t>
      </w:r>
    </w:p>
    <w:p w14:paraId="3E79989E" w14:textId="728ED370"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ustrezna administracija računov uporabnikov v aplikaciji oz. izdaja na prodajnem mestu.</w:t>
      </w:r>
    </w:p>
    <w:p w14:paraId="59E0C6A7" w14:textId="7DED9E4F"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plačilo parkiranja na parkiriščih v upravljanju mestne občine, kjer mora sistem omogočati:</w:t>
      </w:r>
    </w:p>
    <w:p w14:paraId="1F31EC08" w14:textId="442D6A40" w:rsidR="001F5D88" w:rsidRPr="001F5D88" w:rsidRDefault="001F5D88" w:rsidP="001F5D88">
      <w:pPr>
        <w:pStyle w:val="Telobesedila"/>
        <w:numPr>
          <w:ilvl w:val="0"/>
          <w:numId w:val="18"/>
        </w:numPr>
        <w:spacing w:line="276" w:lineRule="auto"/>
        <w:rPr>
          <w:rFonts w:ascii="Arial" w:hAnsi="Arial" w:cs="Arial"/>
          <w:sz w:val="22"/>
          <w:szCs w:val="22"/>
        </w:rPr>
      </w:pPr>
      <w:r w:rsidRPr="001F5D88">
        <w:rPr>
          <w:rFonts w:ascii="Arial" w:hAnsi="Arial" w:cs="Arial"/>
          <w:sz w:val="22"/>
          <w:szCs w:val="22"/>
        </w:rPr>
        <w:t>plačilo parkiranja na parkiriščih v različnih tarifah in parkirnih conah, skladno s politiko parkiranja v MO Novo mesto.</w:t>
      </w:r>
    </w:p>
    <w:p w14:paraId="5938AFF1" w14:textId="1E6793AB"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 xml:space="preserve">plačilo in identifikacijske storitve v knjižničnem sistemu COBISS za potrebe Knjižnice Mirana </w:t>
      </w:r>
      <w:r>
        <w:rPr>
          <w:rFonts w:ascii="Arial" w:hAnsi="Arial" w:cs="Arial"/>
          <w:sz w:val="22"/>
          <w:szCs w:val="22"/>
        </w:rPr>
        <w:t xml:space="preserve"> </w:t>
      </w:r>
      <w:r w:rsidRPr="001F5D88">
        <w:rPr>
          <w:rFonts w:ascii="Arial" w:hAnsi="Arial" w:cs="Arial"/>
          <w:sz w:val="22"/>
          <w:szCs w:val="22"/>
        </w:rPr>
        <w:t>Jarca Novo mesto, kjer mora sistem omogočati:</w:t>
      </w:r>
    </w:p>
    <w:p w14:paraId="6EC2A3DD" w14:textId="293EC6E9" w:rsidR="001F5D88" w:rsidRPr="001F5D88" w:rsidRDefault="001F5D88" w:rsidP="001F5D88">
      <w:pPr>
        <w:pStyle w:val="Telobesedila"/>
        <w:numPr>
          <w:ilvl w:val="0"/>
          <w:numId w:val="17"/>
        </w:numPr>
        <w:spacing w:line="276" w:lineRule="auto"/>
        <w:rPr>
          <w:rFonts w:ascii="Arial" w:hAnsi="Arial" w:cs="Arial"/>
          <w:sz w:val="22"/>
          <w:szCs w:val="22"/>
        </w:rPr>
      </w:pPr>
      <w:r w:rsidRPr="001F5D88">
        <w:rPr>
          <w:rFonts w:ascii="Arial" w:hAnsi="Arial" w:cs="Arial"/>
          <w:sz w:val="22"/>
          <w:szCs w:val="22"/>
        </w:rPr>
        <w:t>identifikacijo uporabnika knjižničnih storitev v knjižnici,</w:t>
      </w:r>
    </w:p>
    <w:p w14:paraId="3C154408" w14:textId="5663AABE" w:rsidR="001F5D88" w:rsidRPr="001F5D88" w:rsidRDefault="001F5D88" w:rsidP="001F5D88">
      <w:pPr>
        <w:pStyle w:val="Telobesedila"/>
        <w:numPr>
          <w:ilvl w:val="0"/>
          <w:numId w:val="17"/>
        </w:numPr>
        <w:spacing w:line="276" w:lineRule="auto"/>
        <w:rPr>
          <w:rFonts w:ascii="Arial" w:hAnsi="Arial" w:cs="Arial"/>
          <w:sz w:val="22"/>
          <w:szCs w:val="22"/>
        </w:rPr>
      </w:pPr>
      <w:r>
        <w:rPr>
          <w:rFonts w:ascii="Arial" w:hAnsi="Arial" w:cs="Arial"/>
          <w:sz w:val="22"/>
          <w:szCs w:val="22"/>
        </w:rPr>
        <w:t>p</w:t>
      </w:r>
      <w:r w:rsidRPr="001F5D88">
        <w:rPr>
          <w:rFonts w:ascii="Arial" w:hAnsi="Arial" w:cs="Arial"/>
          <w:sz w:val="22"/>
          <w:szCs w:val="22"/>
        </w:rPr>
        <w:t>lačevanje knjižničnih storitev v knjižnici,</w:t>
      </w:r>
    </w:p>
    <w:p w14:paraId="16DFAC5E" w14:textId="59223F56" w:rsidR="001F5D88" w:rsidRPr="001F5D88" w:rsidRDefault="001F5D88" w:rsidP="001F5D88">
      <w:pPr>
        <w:pStyle w:val="Telobesedila"/>
        <w:numPr>
          <w:ilvl w:val="0"/>
          <w:numId w:val="17"/>
        </w:numPr>
        <w:spacing w:line="276" w:lineRule="auto"/>
        <w:rPr>
          <w:rFonts w:ascii="Arial" w:hAnsi="Arial" w:cs="Arial"/>
          <w:sz w:val="22"/>
          <w:szCs w:val="22"/>
        </w:rPr>
      </w:pPr>
      <w:r>
        <w:rPr>
          <w:rFonts w:ascii="Arial" w:hAnsi="Arial" w:cs="Arial"/>
          <w:sz w:val="22"/>
          <w:szCs w:val="22"/>
        </w:rPr>
        <w:t>i</w:t>
      </w:r>
      <w:r w:rsidRPr="001F5D88">
        <w:rPr>
          <w:rFonts w:ascii="Arial" w:hAnsi="Arial" w:cs="Arial"/>
          <w:sz w:val="22"/>
          <w:szCs w:val="22"/>
        </w:rPr>
        <w:t>ntegracijo s sistemom COBISS za identifikacijo uporabnika knjižnice in administracijo,</w:t>
      </w:r>
    </w:p>
    <w:p w14:paraId="1DE4543D" w14:textId="0D67BA14" w:rsidR="001F5D88" w:rsidRPr="001F5D88" w:rsidRDefault="001F5D88" w:rsidP="001F5D88">
      <w:pPr>
        <w:pStyle w:val="Telobesedila"/>
        <w:numPr>
          <w:ilvl w:val="0"/>
          <w:numId w:val="17"/>
        </w:numPr>
        <w:spacing w:line="276" w:lineRule="auto"/>
        <w:rPr>
          <w:rFonts w:ascii="Arial" w:hAnsi="Arial" w:cs="Arial"/>
          <w:sz w:val="22"/>
          <w:szCs w:val="22"/>
        </w:rPr>
      </w:pPr>
      <w:r w:rsidRPr="001F5D88">
        <w:rPr>
          <w:rFonts w:ascii="Arial" w:hAnsi="Arial" w:cs="Arial"/>
          <w:sz w:val="22"/>
          <w:szCs w:val="22"/>
        </w:rPr>
        <w:t>pametna kartica ali aplikacija v tem delu sistema deluje kot knjižnična izkaznica.</w:t>
      </w:r>
    </w:p>
    <w:p w14:paraId="5B806394" w14:textId="0EBDA5C4"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identifikacija dostopa v športnem objektu Bazen Novo mesto – kjer mora sistem omogočati:</w:t>
      </w:r>
    </w:p>
    <w:p w14:paraId="6779002D" w14:textId="236291D6" w:rsidR="001F5D88" w:rsidRPr="001F5D88" w:rsidRDefault="001F5D88" w:rsidP="001F5D88">
      <w:pPr>
        <w:pStyle w:val="Telobesedila"/>
        <w:numPr>
          <w:ilvl w:val="0"/>
          <w:numId w:val="16"/>
        </w:numPr>
        <w:spacing w:line="276" w:lineRule="auto"/>
        <w:rPr>
          <w:rFonts w:ascii="Arial" w:hAnsi="Arial" w:cs="Arial"/>
          <w:sz w:val="22"/>
          <w:szCs w:val="22"/>
        </w:rPr>
      </w:pPr>
      <w:r w:rsidRPr="001F5D88">
        <w:rPr>
          <w:rFonts w:ascii="Arial" w:hAnsi="Arial" w:cs="Arial"/>
          <w:sz w:val="22"/>
          <w:szCs w:val="22"/>
        </w:rPr>
        <w:t>identifikacijo uporabnika z mesečno ali sezonsko vstopnico, ki je naložena na brezkontaktni pametni kartici ali mobilnem telefonu (aplikaciji).</w:t>
      </w:r>
    </w:p>
    <w:p w14:paraId="2808AF44" w14:textId="77777777" w:rsidR="001F5D88" w:rsidRPr="001F5D88" w:rsidRDefault="001F5D88" w:rsidP="001F5D88">
      <w:pPr>
        <w:pStyle w:val="Telobesedila"/>
        <w:spacing w:line="276" w:lineRule="auto"/>
        <w:rPr>
          <w:rFonts w:ascii="Arial" w:hAnsi="Arial" w:cs="Arial"/>
          <w:sz w:val="22"/>
          <w:szCs w:val="22"/>
        </w:rPr>
      </w:pPr>
    </w:p>
    <w:p w14:paraId="70389346" w14:textId="77777777" w:rsidR="001F5D88" w:rsidRPr="001F5D88" w:rsidRDefault="001F5D88" w:rsidP="001F5D88">
      <w:pPr>
        <w:pStyle w:val="Telobesedila"/>
        <w:spacing w:line="276" w:lineRule="auto"/>
        <w:rPr>
          <w:rFonts w:ascii="Arial" w:hAnsi="Arial" w:cs="Arial"/>
          <w:sz w:val="22"/>
          <w:szCs w:val="22"/>
        </w:rPr>
      </w:pPr>
      <w:r w:rsidRPr="001F5D88">
        <w:rPr>
          <w:rFonts w:ascii="Arial" w:hAnsi="Arial" w:cs="Arial"/>
          <w:sz w:val="22"/>
          <w:szCs w:val="22"/>
        </w:rPr>
        <w:t>Sistem naj deluje po principu dobroimetja, kjer ima uporabnik v sistemu račun, na katerega nalaga sredstva za plačilo storitev. Sistem mora omogočiti nalaganje dobroimetja na kartico oz. na mobilni telefon na naslednja načina:</w:t>
      </w:r>
    </w:p>
    <w:p w14:paraId="4576E0E3" w14:textId="77777777" w:rsidR="001F5D88" w:rsidRPr="001F5D88" w:rsidRDefault="001F5D88" w:rsidP="001F5D88">
      <w:pPr>
        <w:pStyle w:val="Telobesedila"/>
        <w:spacing w:line="276" w:lineRule="auto"/>
        <w:rPr>
          <w:rFonts w:ascii="Arial" w:hAnsi="Arial" w:cs="Arial"/>
          <w:sz w:val="22"/>
          <w:szCs w:val="22"/>
        </w:rPr>
      </w:pPr>
    </w:p>
    <w:p w14:paraId="7C9E3310" w14:textId="0DE4221C" w:rsidR="001F5D88" w:rsidRPr="001F5D88" w:rsidRDefault="001F5D88" w:rsidP="001F5D88">
      <w:pPr>
        <w:pStyle w:val="Telobesedila"/>
        <w:numPr>
          <w:ilvl w:val="0"/>
          <w:numId w:val="25"/>
        </w:numPr>
        <w:spacing w:line="276" w:lineRule="auto"/>
        <w:rPr>
          <w:rFonts w:ascii="Arial" w:hAnsi="Arial" w:cs="Arial"/>
          <w:sz w:val="22"/>
          <w:szCs w:val="22"/>
        </w:rPr>
      </w:pPr>
      <w:r w:rsidRPr="001F5D88">
        <w:rPr>
          <w:rFonts w:ascii="Arial" w:hAnsi="Arial" w:cs="Arial"/>
          <w:sz w:val="22"/>
          <w:szCs w:val="22"/>
        </w:rPr>
        <w:t>polnitev dobroimetja na kartice preko terminalov na prodajnih mestih,</w:t>
      </w:r>
    </w:p>
    <w:p w14:paraId="5C19DB68" w14:textId="0EAD9596" w:rsidR="001F5D88" w:rsidRPr="001F5D88" w:rsidRDefault="001F5D88" w:rsidP="001F5D88">
      <w:pPr>
        <w:pStyle w:val="Telobesedila"/>
        <w:numPr>
          <w:ilvl w:val="0"/>
          <w:numId w:val="25"/>
        </w:numPr>
        <w:spacing w:line="276" w:lineRule="auto"/>
        <w:rPr>
          <w:rFonts w:ascii="Arial" w:hAnsi="Arial" w:cs="Arial"/>
          <w:sz w:val="22"/>
          <w:szCs w:val="22"/>
        </w:rPr>
      </w:pPr>
      <w:r w:rsidRPr="001F5D88">
        <w:rPr>
          <w:rFonts w:ascii="Arial" w:hAnsi="Arial" w:cs="Arial"/>
          <w:sz w:val="22"/>
          <w:szCs w:val="22"/>
        </w:rPr>
        <w:t>polnitev dobroimetja preko aplikacije na mobilnem telefonu.</w:t>
      </w:r>
    </w:p>
    <w:p w14:paraId="67030284" w14:textId="77777777" w:rsidR="001F5D88" w:rsidRPr="001F5D88" w:rsidRDefault="001F5D88" w:rsidP="001F5D88">
      <w:pPr>
        <w:pStyle w:val="Telobesedila"/>
        <w:spacing w:line="276" w:lineRule="auto"/>
        <w:rPr>
          <w:rFonts w:ascii="Arial" w:hAnsi="Arial" w:cs="Arial"/>
          <w:sz w:val="22"/>
          <w:szCs w:val="22"/>
        </w:rPr>
      </w:pPr>
    </w:p>
    <w:p w14:paraId="75205EE2" w14:textId="798464B5" w:rsidR="009D39B8" w:rsidRDefault="001F5D88" w:rsidP="001F5D88">
      <w:pPr>
        <w:pStyle w:val="Telobesedila"/>
        <w:spacing w:line="276" w:lineRule="auto"/>
        <w:rPr>
          <w:rFonts w:ascii="Arial" w:hAnsi="Arial" w:cs="Arial"/>
          <w:sz w:val="22"/>
          <w:szCs w:val="22"/>
        </w:rPr>
      </w:pPr>
      <w:r w:rsidRPr="001F5D88">
        <w:rPr>
          <w:rFonts w:ascii="Arial" w:hAnsi="Arial" w:cs="Arial"/>
          <w:sz w:val="22"/>
          <w:szCs w:val="22"/>
        </w:rPr>
        <w:t>Sistem enotne mestne kartice mora ustrezati vsem določilom in zahtevam za omejeno mrežo, kot je ta definirana v Zakonu o plačilnih storitvah, storitvah izdajanja elektronskega denarja in plačilnih sistemih (</w:t>
      </w:r>
      <w:proofErr w:type="spellStart"/>
      <w:r w:rsidRPr="001F5D88">
        <w:rPr>
          <w:rFonts w:ascii="Arial" w:hAnsi="Arial" w:cs="Arial"/>
          <w:sz w:val="22"/>
          <w:szCs w:val="22"/>
        </w:rPr>
        <w:t>ZPlaSSIED</w:t>
      </w:r>
      <w:proofErr w:type="spellEnd"/>
      <w:r w:rsidRPr="001F5D88">
        <w:rPr>
          <w:rFonts w:ascii="Arial" w:hAnsi="Arial" w:cs="Arial"/>
          <w:sz w:val="22"/>
          <w:szCs w:val="22"/>
        </w:rPr>
        <w:t>).</w:t>
      </w:r>
    </w:p>
    <w:p w14:paraId="3AED2C2B" w14:textId="77777777" w:rsidR="001F5D88" w:rsidRPr="00AE680B" w:rsidRDefault="001F5D88" w:rsidP="001F5D88">
      <w:pPr>
        <w:pStyle w:val="Telobesedila"/>
        <w:spacing w:line="276" w:lineRule="auto"/>
        <w:rPr>
          <w:rFonts w:ascii="Arial" w:hAnsi="Arial" w:cs="Arial"/>
          <w:sz w:val="22"/>
          <w:szCs w:val="22"/>
        </w:rPr>
      </w:pPr>
    </w:p>
    <w:p w14:paraId="6B00CBE3" w14:textId="03294A73" w:rsidR="00706645" w:rsidRPr="00AE680B" w:rsidRDefault="00331B3C" w:rsidP="00AE680B">
      <w:pPr>
        <w:spacing w:line="276" w:lineRule="auto"/>
        <w:rPr>
          <w:rFonts w:ascii="Arial" w:hAnsi="Arial" w:cs="Arial"/>
          <w:sz w:val="22"/>
          <w:szCs w:val="22"/>
        </w:rPr>
      </w:pPr>
      <w:r w:rsidRPr="00AE680B">
        <w:rPr>
          <w:rFonts w:ascii="Arial" w:hAnsi="Arial" w:cs="Arial"/>
          <w:sz w:val="22"/>
          <w:szCs w:val="22"/>
        </w:rPr>
        <w:t xml:space="preserve">(3) </w:t>
      </w:r>
      <w:r w:rsidR="006C18B1" w:rsidRPr="00AE680B">
        <w:rPr>
          <w:rFonts w:ascii="Arial" w:hAnsi="Arial" w:cs="Arial"/>
          <w:sz w:val="22"/>
          <w:szCs w:val="22"/>
        </w:rPr>
        <w:t>Storitev iz tega člena</w:t>
      </w:r>
      <w:r w:rsidR="00533636" w:rsidRPr="00AE680B">
        <w:rPr>
          <w:rFonts w:ascii="Arial" w:hAnsi="Arial" w:cs="Arial"/>
          <w:sz w:val="22"/>
          <w:szCs w:val="22"/>
        </w:rPr>
        <w:t xml:space="preserve"> se izvajalec zaveže opraviti </w:t>
      </w:r>
      <w:r w:rsidR="006C18B1" w:rsidRPr="00AE680B">
        <w:rPr>
          <w:rFonts w:ascii="Arial" w:hAnsi="Arial" w:cs="Arial"/>
          <w:sz w:val="22"/>
          <w:szCs w:val="22"/>
        </w:rPr>
        <w:t xml:space="preserve"> na osnovi te pogodbe in naslednjih dokumentov:</w:t>
      </w:r>
    </w:p>
    <w:p w14:paraId="3B69F28A" w14:textId="51D37001" w:rsidR="006C18B1" w:rsidRPr="00AE680B" w:rsidRDefault="006C18B1">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razpisne dokumentacije,</w:t>
      </w:r>
    </w:p>
    <w:p w14:paraId="1428E5C0" w14:textId="57B694A1" w:rsidR="006C18B1" w:rsidRPr="00AE680B" w:rsidRDefault="00FA07A2">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projektne naloge,</w:t>
      </w:r>
    </w:p>
    <w:p w14:paraId="0B36FEA7" w14:textId="0854D6E3" w:rsidR="006C18B1" w:rsidRPr="00AE680B" w:rsidRDefault="00706645">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p</w:t>
      </w:r>
      <w:r w:rsidR="006C18B1" w:rsidRPr="00AE680B">
        <w:rPr>
          <w:rFonts w:ascii="Arial" w:hAnsi="Arial" w:cs="Arial"/>
          <w:sz w:val="22"/>
          <w:szCs w:val="22"/>
        </w:rPr>
        <w:t>onudbe št. _____________ z dne ______________ (v nadaljnjem besedilu: ponudba),</w:t>
      </w:r>
    </w:p>
    <w:p w14:paraId="431D0967" w14:textId="7ABB4702" w:rsidR="006C18B1" w:rsidRPr="00AE680B" w:rsidRDefault="00706645">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g</w:t>
      </w:r>
      <w:r w:rsidR="006C18B1" w:rsidRPr="00AE680B">
        <w:rPr>
          <w:rFonts w:ascii="Arial" w:hAnsi="Arial" w:cs="Arial"/>
          <w:sz w:val="22"/>
          <w:szCs w:val="22"/>
        </w:rPr>
        <w:t>arancijskih dokumentov,</w:t>
      </w:r>
    </w:p>
    <w:p w14:paraId="00B73596" w14:textId="12F87582" w:rsidR="006C18B1" w:rsidRPr="00AE680B" w:rsidRDefault="006C18B1">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obstoječo zakonodajo in veljavnimi tehničnimi pravilniki, normativi in standardi v RS ter pravili stroke.</w:t>
      </w:r>
    </w:p>
    <w:p w14:paraId="407825B8" w14:textId="6DE5AA47" w:rsidR="00E04163" w:rsidRPr="00AE680B" w:rsidRDefault="006C18B1" w:rsidP="00AE680B">
      <w:pPr>
        <w:spacing w:line="276" w:lineRule="auto"/>
        <w:jc w:val="both"/>
        <w:rPr>
          <w:rFonts w:ascii="Arial" w:hAnsi="Arial" w:cs="Arial"/>
          <w:sz w:val="22"/>
          <w:szCs w:val="22"/>
        </w:rPr>
      </w:pPr>
      <w:r w:rsidRPr="00AE680B">
        <w:rPr>
          <w:rFonts w:ascii="Arial" w:hAnsi="Arial" w:cs="Arial"/>
          <w:sz w:val="22"/>
          <w:szCs w:val="22"/>
        </w:rPr>
        <w:t>Navedeni dokumenti so priloga k tej pogodbi in se štejejo za njen sestavni del.</w:t>
      </w:r>
      <w:r w:rsidR="00706645" w:rsidRPr="00AE680B">
        <w:rPr>
          <w:rFonts w:ascii="Arial" w:hAnsi="Arial" w:cs="Arial"/>
          <w:sz w:val="22"/>
          <w:szCs w:val="22"/>
        </w:rPr>
        <w:t xml:space="preserve"> </w:t>
      </w:r>
      <w:r w:rsidR="00E04163" w:rsidRPr="00AE680B">
        <w:rPr>
          <w:rFonts w:ascii="Arial" w:hAnsi="Arial" w:cs="Arial"/>
          <w:sz w:val="22"/>
          <w:szCs w:val="22"/>
        </w:rPr>
        <w:t xml:space="preserve">V kolikor med to pogodbo in dokumenti, ki so del te pogodbe oziroma med samimi dokumenti obstaja kakšno neskladje oziroma nekonsistentnost, se uporabi rešitev, ki je ugodnejša za naročnika, ob predpostavki, da takšna rešitev v celoti izpolnjuje vse zahteve za izvedbo javnega naročila. </w:t>
      </w:r>
    </w:p>
    <w:p w14:paraId="67224E2A" w14:textId="77777777" w:rsidR="00331B3C" w:rsidRPr="00AE680B" w:rsidRDefault="00331B3C" w:rsidP="00AE680B">
      <w:pPr>
        <w:spacing w:line="276" w:lineRule="auto"/>
        <w:rPr>
          <w:rFonts w:ascii="Arial" w:hAnsi="Arial" w:cs="Arial"/>
          <w:sz w:val="22"/>
          <w:szCs w:val="22"/>
        </w:rPr>
      </w:pPr>
    </w:p>
    <w:p w14:paraId="0A0C8F9C" w14:textId="77777777" w:rsidR="00FE4643" w:rsidRPr="00AE680B" w:rsidRDefault="00FE4643" w:rsidP="00AE680B">
      <w:pPr>
        <w:pStyle w:val="Naslov30"/>
        <w:spacing w:line="276" w:lineRule="auto"/>
        <w:jc w:val="center"/>
        <w:rPr>
          <w:rFonts w:ascii="Arial" w:hAnsi="Arial" w:cs="Arial"/>
          <w:b/>
          <w:color w:val="auto"/>
          <w:sz w:val="22"/>
          <w:szCs w:val="22"/>
        </w:rPr>
      </w:pPr>
      <w:r w:rsidRPr="00AE680B">
        <w:rPr>
          <w:rFonts w:ascii="Arial" w:hAnsi="Arial" w:cs="Arial"/>
          <w:b/>
          <w:color w:val="auto"/>
          <w:sz w:val="22"/>
          <w:szCs w:val="22"/>
        </w:rPr>
        <w:lastRenderedPageBreak/>
        <w:t>POGODBENA CENA</w:t>
      </w:r>
    </w:p>
    <w:p w14:paraId="1EEDFD42" w14:textId="77777777" w:rsidR="00FE4643" w:rsidRPr="00AE680B" w:rsidRDefault="00FE4643" w:rsidP="00AE680B">
      <w:pPr>
        <w:spacing w:line="276" w:lineRule="auto"/>
        <w:jc w:val="center"/>
        <w:rPr>
          <w:rFonts w:ascii="Arial" w:hAnsi="Arial" w:cs="Arial"/>
          <w:b/>
          <w:bCs/>
          <w:sz w:val="22"/>
          <w:szCs w:val="22"/>
        </w:rPr>
      </w:pPr>
      <w:r w:rsidRPr="00AE680B">
        <w:rPr>
          <w:rFonts w:ascii="Arial" w:hAnsi="Arial" w:cs="Arial"/>
          <w:b/>
          <w:bCs/>
          <w:sz w:val="22"/>
          <w:szCs w:val="22"/>
        </w:rPr>
        <w:t>3. člen</w:t>
      </w:r>
    </w:p>
    <w:p w14:paraId="40C4F3F2" w14:textId="77777777" w:rsidR="00A8683F" w:rsidRDefault="00A8683F" w:rsidP="00AE680B">
      <w:pPr>
        <w:spacing w:line="276" w:lineRule="auto"/>
        <w:jc w:val="both"/>
        <w:rPr>
          <w:rFonts w:ascii="Arial" w:hAnsi="Arial" w:cs="Arial"/>
          <w:color w:val="000000" w:themeColor="text1"/>
          <w:sz w:val="22"/>
          <w:szCs w:val="22"/>
        </w:rPr>
      </w:pPr>
    </w:p>
    <w:p w14:paraId="3258785F" w14:textId="77777777" w:rsidR="005E3F58" w:rsidRPr="00AE680B" w:rsidRDefault="005E3F58" w:rsidP="00AE680B">
      <w:pPr>
        <w:spacing w:line="276" w:lineRule="auto"/>
        <w:jc w:val="both"/>
        <w:rPr>
          <w:rFonts w:ascii="Arial" w:hAnsi="Arial" w:cs="Arial"/>
          <w:color w:val="000000" w:themeColor="text1"/>
          <w:sz w:val="22"/>
          <w:szCs w:val="22"/>
        </w:rPr>
      </w:pPr>
    </w:p>
    <w:p w14:paraId="0540A386" w14:textId="48BF81CF" w:rsidR="00FE4643" w:rsidRPr="00AE680B" w:rsidRDefault="00FE4643" w:rsidP="00AE680B">
      <w:pPr>
        <w:tabs>
          <w:tab w:val="left" w:pos="1620"/>
        </w:tabs>
        <w:spacing w:after="40" w:line="276" w:lineRule="auto"/>
        <w:rPr>
          <w:rFonts w:ascii="Arial" w:hAnsi="Arial" w:cs="Arial"/>
          <w:sz w:val="22"/>
          <w:szCs w:val="22"/>
        </w:rPr>
      </w:pPr>
      <w:r w:rsidRPr="00AE680B">
        <w:rPr>
          <w:rFonts w:ascii="Arial" w:hAnsi="Arial" w:cs="Arial"/>
          <w:sz w:val="22"/>
          <w:szCs w:val="22"/>
        </w:rPr>
        <w:t>(</w:t>
      </w:r>
      <w:r w:rsidR="00AD626D" w:rsidRPr="00AE680B">
        <w:rPr>
          <w:rFonts w:ascii="Arial" w:hAnsi="Arial" w:cs="Arial"/>
          <w:sz w:val="22"/>
          <w:szCs w:val="22"/>
        </w:rPr>
        <w:t>1</w:t>
      </w:r>
      <w:r w:rsidRPr="00AE680B">
        <w:rPr>
          <w:rFonts w:ascii="Arial" w:hAnsi="Arial" w:cs="Arial"/>
          <w:sz w:val="22"/>
          <w:szCs w:val="22"/>
        </w:rPr>
        <w:t>)</w:t>
      </w:r>
      <w:r w:rsidR="00032570" w:rsidRPr="00AE680B">
        <w:rPr>
          <w:rFonts w:ascii="Arial" w:hAnsi="Arial" w:cs="Arial"/>
          <w:sz w:val="22"/>
          <w:szCs w:val="22"/>
        </w:rPr>
        <w:t xml:space="preserve"> Skupna </w:t>
      </w:r>
      <w:r w:rsidR="007A12EC" w:rsidRPr="00AE680B">
        <w:rPr>
          <w:rFonts w:ascii="Arial" w:hAnsi="Arial" w:cs="Arial"/>
          <w:sz w:val="22"/>
          <w:szCs w:val="22"/>
        </w:rPr>
        <w:t xml:space="preserve">okvirna </w:t>
      </w:r>
      <w:r w:rsidR="00032570" w:rsidRPr="00AE680B">
        <w:rPr>
          <w:rFonts w:ascii="Arial" w:hAnsi="Arial" w:cs="Arial"/>
          <w:sz w:val="22"/>
          <w:szCs w:val="22"/>
        </w:rPr>
        <w:t>vrednost pogodbenih del</w:t>
      </w:r>
      <w:r w:rsidR="00AD626D" w:rsidRPr="00AE680B">
        <w:rPr>
          <w:rFonts w:ascii="Arial" w:hAnsi="Arial" w:cs="Arial"/>
          <w:sz w:val="22"/>
          <w:szCs w:val="22"/>
        </w:rPr>
        <w:t xml:space="preserve"> </w:t>
      </w:r>
      <w:r w:rsidR="008C7C73" w:rsidRPr="008C7C73">
        <w:rPr>
          <w:rFonts w:ascii="Arial" w:hAnsi="Arial" w:cs="Arial"/>
          <w:sz w:val="22"/>
          <w:szCs w:val="22"/>
        </w:rPr>
        <w:t xml:space="preserve">iz 2. člena te pogodbe </w:t>
      </w:r>
      <w:r w:rsidR="00AD626D" w:rsidRPr="00AE680B">
        <w:rPr>
          <w:rFonts w:ascii="Arial" w:hAnsi="Arial" w:cs="Arial"/>
          <w:sz w:val="22"/>
          <w:szCs w:val="22"/>
        </w:rPr>
        <w:t xml:space="preserve">na podlagi ocenjenih količin za </w:t>
      </w:r>
      <w:r w:rsidR="00AD626D" w:rsidRPr="000A49D9">
        <w:rPr>
          <w:rFonts w:ascii="Arial" w:hAnsi="Arial" w:cs="Arial"/>
          <w:sz w:val="22"/>
          <w:szCs w:val="22"/>
        </w:rPr>
        <w:t>obdobje 4</w:t>
      </w:r>
      <w:r w:rsidR="002A17B4" w:rsidRPr="000A49D9">
        <w:rPr>
          <w:rFonts w:ascii="Arial" w:hAnsi="Arial" w:cs="Arial"/>
          <w:sz w:val="22"/>
          <w:szCs w:val="22"/>
        </w:rPr>
        <w:t>8</w:t>
      </w:r>
      <w:r w:rsidR="00AD626D" w:rsidRPr="000A49D9">
        <w:rPr>
          <w:rFonts w:ascii="Arial" w:hAnsi="Arial" w:cs="Arial"/>
          <w:sz w:val="22"/>
          <w:szCs w:val="22"/>
        </w:rPr>
        <w:t xml:space="preserve"> mesecev</w:t>
      </w:r>
      <w:r w:rsidR="00AD626D" w:rsidRPr="00AE680B">
        <w:rPr>
          <w:rFonts w:ascii="Arial" w:hAnsi="Arial" w:cs="Arial"/>
          <w:sz w:val="22"/>
          <w:szCs w:val="22"/>
        </w:rPr>
        <w:t>,</w:t>
      </w:r>
      <w:r w:rsidRPr="00AE680B">
        <w:rPr>
          <w:rFonts w:ascii="Arial" w:hAnsi="Arial" w:cs="Arial"/>
          <w:sz w:val="22"/>
          <w:szCs w:val="22"/>
        </w:rPr>
        <w:t xml:space="preserve"> znaša:</w:t>
      </w:r>
    </w:p>
    <w:p w14:paraId="535688EF" w14:textId="77777777" w:rsidR="00A8683F" w:rsidRPr="00AE680B" w:rsidRDefault="00A8683F" w:rsidP="00AE680B">
      <w:pPr>
        <w:spacing w:line="276" w:lineRule="auto"/>
        <w:jc w:val="both"/>
        <w:rPr>
          <w:rFonts w:ascii="Arial" w:hAnsi="Arial" w:cs="Arial"/>
          <w:color w:val="000000" w:themeColor="text1"/>
          <w:sz w:val="22"/>
          <w:szCs w:val="22"/>
        </w:rPr>
      </w:pPr>
    </w:p>
    <w:tbl>
      <w:tblPr>
        <w:tblW w:w="51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2534"/>
        <w:gridCol w:w="1491"/>
        <w:gridCol w:w="226"/>
        <w:gridCol w:w="1466"/>
        <w:gridCol w:w="1378"/>
        <w:gridCol w:w="1363"/>
      </w:tblGrid>
      <w:tr w:rsidR="00EE7395" w:rsidRPr="00AE680B" w14:paraId="386178B8" w14:textId="77777777" w:rsidTr="002E6AF7">
        <w:trPr>
          <w:trHeight w:val="703"/>
        </w:trPr>
        <w:tc>
          <w:tcPr>
            <w:tcW w:w="661" w:type="pct"/>
            <w:tcBorders>
              <w:top w:val="single" w:sz="4" w:space="0" w:color="auto"/>
            </w:tcBorders>
            <w:vAlign w:val="center"/>
          </w:tcPr>
          <w:p w14:paraId="21E31F0C" w14:textId="77777777" w:rsidR="00EE7395" w:rsidRPr="00AE680B" w:rsidRDefault="00EE7395" w:rsidP="00AE680B">
            <w:pPr>
              <w:spacing w:line="276" w:lineRule="auto"/>
              <w:rPr>
                <w:rFonts w:ascii="Arial" w:hAnsi="Arial" w:cs="Arial"/>
                <w:bCs/>
                <w:iCs/>
                <w:sz w:val="22"/>
                <w:szCs w:val="22"/>
              </w:rPr>
            </w:pPr>
            <w:bookmarkStart w:id="1" w:name="_Hlk146725559"/>
            <w:r w:rsidRPr="00AE680B">
              <w:rPr>
                <w:rFonts w:ascii="Arial" w:hAnsi="Arial" w:cs="Arial"/>
                <w:bCs/>
                <w:iCs/>
                <w:sz w:val="22"/>
                <w:szCs w:val="22"/>
              </w:rPr>
              <w:t>Št.</w:t>
            </w:r>
          </w:p>
        </w:tc>
        <w:tc>
          <w:tcPr>
            <w:tcW w:w="1300" w:type="pct"/>
            <w:tcBorders>
              <w:top w:val="single" w:sz="4" w:space="0" w:color="auto"/>
            </w:tcBorders>
            <w:vAlign w:val="center"/>
          </w:tcPr>
          <w:p w14:paraId="212AD711"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Postavka</w:t>
            </w:r>
          </w:p>
        </w:tc>
        <w:tc>
          <w:tcPr>
            <w:tcW w:w="765" w:type="pct"/>
            <w:tcBorders>
              <w:top w:val="single" w:sz="4" w:space="0" w:color="auto"/>
              <w:right w:val="nil"/>
            </w:tcBorders>
            <w:vAlign w:val="center"/>
          </w:tcPr>
          <w:p w14:paraId="03897A80"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Enota</w:t>
            </w:r>
          </w:p>
        </w:tc>
        <w:tc>
          <w:tcPr>
            <w:tcW w:w="116" w:type="pct"/>
            <w:tcBorders>
              <w:top w:val="single" w:sz="4" w:space="0" w:color="auto"/>
              <w:left w:val="nil"/>
            </w:tcBorders>
            <w:vAlign w:val="center"/>
          </w:tcPr>
          <w:p w14:paraId="4C2D3360"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7D18D086" w14:textId="7D4833D3"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Ocenjena količina za 4</w:t>
            </w:r>
            <w:r w:rsidR="00F0741A">
              <w:rPr>
                <w:rFonts w:ascii="Arial" w:hAnsi="Arial" w:cs="Arial"/>
                <w:iCs/>
                <w:sz w:val="22"/>
                <w:szCs w:val="22"/>
              </w:rPr>
              <w:t>8</w:t>
            </w:r>
            <w:r w:rsidRPr="00AE680B">
              <w:rPr>
                <w:rFonts w:ascii="Arial" w:hAnsi="Arial" w:cs="Arial"/>
                <w:iCs/>
                <w:sz w:val="22"/>
                <w:szCs w:val="22"/>
              </w:rPr>
              <w:t xml:space="preserve"> mesecev</w:t>
            </w:r>
          </w:p>
        </w:tc>
        <w:tc>
          <w:tcPr>
            <w:tcW w:w="707" w:type="pct"/>
            <w:tcBorders>
              <w:top w:val="single" w:sz="4" w:space="0" w:color="auto"/>
            </w:tcBorders>
            <w:vAlign w:val="center"/>
          </w:tcPr>
          <w:p w14:paraId="3C049F0A" w14:textId="6BE0BC2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Cena na enoto</w:t>
            </w:r>
            <w:r w:rsidR="00EC45A9" w:rsidRPr="00AE680B">
              <w:rPr>
                <w:rFonts w:ascii="Arial" w:hAnsi="Arial" w:cs="Arial"/>
                <w:iCs/>
                <w:sz w:val="22"/>
                <w:szCs w:val="22"/>
              </w:rPr>
              <w:t xml:space="preserve"> brez DDV</w:t>
            </w:r>
          </w:p>
        </w:tc>
        <w:tc>
          <w:tcPr>
            <w:tcW w:w="699" w:type="pct"/>
            <w:tcBorders>
              <w:top w:val="single" w:sz="4" w:space="0" w:color="auto"/>
            </w:tcBorders>
            <w:vAlign w:val="center"/>
          </w:tcPr>
          <w:p w14:paraId="18560DF0" w14:textId="3E4CC5A2" w:rsidR="00EE7395" w:rsidRPr="00AE680B" w:rsidRDefault="00EC45A9" w:rsidP="00AE680B">
            <w:pPr>
              <w:spacing w:line="276" w:lineRule="auto"/>
              <w:rPr>
                <w:rFonts w:ascii="Arial" w:hAnsi="Arial" w:cs="Arial"/>
                <w:iCs/>
                <w:sz w:val="22"/>
                <w:szCs w:val="22"/>
              </w:rPr>
            </w:pPr>
            <w:r w:rsidRPr="00AE680B">
              <w:rPr>
                <w:rFonts w:ascii="Arial" w:hAnsi="Arial" w:cs="Arial"/>
                <w:iCs/>
                <w:sz w:val="22"/>
                <w:szCs w:val="22"/>
              </w:rPr>
              <w:t xml:space="preserve"> Skupna cena za celotno ocenjeno količino v EUR  brez DDV</w:t>
            </w:r>
          </w:p>
        </w:tc>
      </w:tr>
      <w:tr w:rsidR="00EE7395" w:rsidRPr="00AE680B" w14:paraId="0979DF46" w14:textId="77777777" w:rsidTr="002E6AF7">
        <w:trPr>
          <w:trHeight w:val="1987"/>
        </w:trPr>
        <w:tc>
          <w:tcPr>
            <w:tcW w:w="661" w:type="pct"/>
            <w:tcBorders>
              <w:top w:val="single" w:sz="4" w:space="0" w:color="auto"/>
            </w:tcBorders>
            <w:vAlign w:val="center"/>
          </w:tcPr>
          <w:p w14:paraId="0E60FE18" w14:textId="77777777" w:rsidR="00EE7395" w:rsidRPr="00AE680B" w:rsidRDefault="00EE7395" w:rsidP="00AE680B">
            <w:pPr>
              <w:spacing w:line="276" w:lineRule="auto"/>
              <w:rPr>
                <w:rFonts w:ascii="Arial" w:hAnsi="Arial" w:cs="Arial"/>
                <w:bCs/>
                <w:iCs/>
                <w:sz w:val="22"/>
                <w:szCs w:val="22"/>
              </w:rPr>
            </w:pPr>
            <w:bookmarkStart w:id="2" w:name="_Hlk62755314"/>
            <w:r w:rsidRPr="00AE680B">
              <w:rPr>
                <w:rFonts w:ascii="Arial" w:hAnsi="Arial" w:cs="Arial"/>
                <w:bCs/>
                <w:iCs/>
                <w:sz w:val="22"/>
                <w:szCs w:val="22"/>
              </w:rPr>
              <w:t>1</w:t>
            </w:r>
          </w:p>
        </w:tc>
        <w:tc>
          <w:tcPr>
            <w:tcW w:w="1300" w:type="pct"/>
            <w:tcBorders>
              <w:top w:val="single" w:sz="4" w:space="0" w:color="auto"/>
            </w:tcBorders>
            <w:vAlign w:val="center"/>
          </w:tcPr>
          <w:p w14:paraId="3A008AA1"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za izvedbo transakcije z mestno kartico</w:t>
            </w:r>
          </w:p>
        </w:tc>
        <w:tc>
          <w:tcPr>
            <w:tcW w:w="765" w:type="pct"/>
            <w:tcBorders>
              <w:top w:val="single" w:sz="4" w:space="0" w:color="auto"/>
              <w:right w:val="nil"/>
            </w:tcBorders>
            <w:vAlign w:val="center"/>
          </w:tcPr>
          <w:p w14:paraId="41D306E6"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transakcija</w:t>
            </w:r>
          </w:p>
        </w:tc>
        <w:tc>
          <w:tcPr>
            <w:tcW w:w="116" w:type="pct"/>
            <w:tcBorders>
              <w:top w:val="single" w:sz="4" w:space="0" w:color="auto"/>
              <w:left w:val="nil"/>
            </w:tcBorders>
            <w:vAlign w:val="center"/>
          </w:tcPr>
          <w:p w14:paraId="57BC792C"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74818218" w14:textId="51435317" w:rsidR="00EE7395" w:rsidRPr="00AE680B" w:rsidRDefault="00F0741A" w:rsidP="00AE680B">
            <w:pPr>
              <w:spacing w:line="276" w:lineRule="auto"/>
              <w:rPr>
                <w:rFonts w:ascii="Arial" w:hAnsi="Arial" w:cs="Arial"/>
                <w:iCs/>
                <w:sz w:val="22"/>
                <w:szCs w:val="22"/>
              </w:rPr>
            </w:pPr>
            <w:r>
              <w:rPr>
                <w:rFonts w:ascii="Arial" w:hAnsi="Arial" w:cs="Arial"/>
                <w:sz w:val="22"/>
                <w:szCs w:val="22"/>
              </w:rPr>
              <w:t>140.000</w:t>
            </w:r>
          </w:p>
        </w:tc>
        <w:tc>
          <w:tcPr>
            <w:tcW w:w="707" w:type="pct"/>
            <w:tcBorders>
              <w:top w:val="single" w:sz="4" w:space="0" w:color="auto"/>
            </w:tcBorders>
            <w:vAlign w:val="center"/>
          </w:tcPr>
          <w:p w14:paraId="2768CF40"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7AE39FE4" w14:textId="77777777" w:rsidR="00EE7395" w:rsidRPr="00AE680B" w:rsidRDefault="00EE7395" w:rsidP="00AE680B">
            <w:pPr>
              <w:spacing w:line="276" w:lineRule="auto"/>
              <w:rPr>
                <w:rFonts w:ascii="Arial" w:hAnsi="Arial" w:cs="Arial"/>
                <w:iCs/>
                <w:sz w:val="22"/>
                <w:szCs w:val="22"/>
              </w:rPr>
            </w:pPr>
          </w:p>
        </w:tc>
      </w:tr>
      <w:tr w:rsidR="00EE7395" w:rsidRPr="00AE680B" w14:paraId="53FABB21" w14:textId="77777777" w:rsidTr="002E6AF7">
        <w:trPr>
          <w:trHeight w:val="496"/>
        </w:trPr>
        <w:tc>
          <w:tcPr>
            <w:tcW w:w="661" w:type="pct"/>
            <w:tcBorders>
              <w:top w:val="single" w:sz="4" w:space="0" w:color="auto"/>
            </w:tcBorders>
            <w:vAlign w:val="center"/>
          </w:tcPr>
          <w:p w14:paraId="23773435"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2</w:t>
            </w:r>
          </w:p>
        </w:tc>
        <w:tc>
          <w:tcPr>
            <w:tcW w:w="1300" w:type="pct"/>
            <w:tcBorders>
              <w:top w:val="single" w:sz="4" w:space="0" w:color="auto"/>
            </w:tcBorders>
            <w:vAlign w:val="center"/>
          </w:tcPr>
          <w:p w14:paraId="2F1A9C70"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za izvedbo identifikacije z mestno kartico</w:t>
            </w:r>
          </w:p>
        </w:tc>
        <w:tc>
          <w:tcPr>
            <w:tcW w:w="765" w:type="pct"/>
            <w:tcBorders>
              <w:top w:val="single" w:sz="4" w:space="0" w:color="auto"/>
              <w:right w:val="nil"/>
            </w:tcBorders>
            <w:vAlign w:val="center"/>
          </w:tcPr>
          <w:p w14:paraId="2AF03D98"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identifikacija</w:t>
            </w:r>
          </w:p>
        </w:tc>
        <w:tc>
          <w:tcPr>
            <w:tcW w:w="116" w:type="pct"/>
            <w:tcBorders>
              <w:top w:val="single" w:sz="4" w:space="0" w:color="auto"/>
              <w:left w:val="nil"/>
            </w:tcBorders>
            <w:vAlign w:val="center"/>
          </w:tcPr>
          <w:p w14:paraId="5D77BFF1"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560B6494" w14:textId="607677B9" w:rsidR="00EE7395" w:rsidRPr="00AE680B" w:rsidRDefault="00F0741A" w:rsidP="00AE680B">
            <w:pPr>
              <w:spacing w:line="276" w:lineRule="auto"/>
              <w:rPr>
                <w:rFonts w:ascii="Arial" w:hAnsi="Arial" w:cs="Arial"/>
                <w:iCs/>
                <w:sz w:val="22"/>
                <w:szCs w:val="22"/>
              </w:rPr>
            </w:pPr>
            <w:r>
              <w:rPr>
                <w:rFonts w:ascii="Arial" w:hAnsi="Arial" w:cs="Arial"/>
                <w:sz w:val="22"/>
                <w:szCs w:val="22"/>
              </w:rPr>
              <w:t>2.500.000</w:t>
            </w:r>
          </w:p>
        </w:tc>
        <w:tc>
          <w:tcPr>
            <w:tcW w:w="707" w:type="pct"/>
            <w:tcBorders>
              <w:top w:val="single" w:sz="4" w:space="0" w:color="auto"/>
            </w:tcBorders>
            <w:vAlign w:val="center"/>
          </w:tcPr>
          <w:p w14:paraId="0E1E6E6A"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407E9A85" w14:textId="77777777" w:rsidR="00EE7395" w:rsidRPr="00AE680B" w:rsidRDefault="00EE7395" w:rsidP="00AE680B">
            <w:pPr>
              <w:spacing w:line="276" w:lineRule="auto"/>
              <w:rPr>
                <w:rFonts w:ascii="Arial" w:hAnsi="Arial" w:cs="Arial"/>
                <w:iCs/>
                <w:sz w:val="22"/>
                <w:szCs w:val="22"/>
              </w:rPr>
            </w:pPr>
          </w:p>
        </w:tc>
      </w:tr>
      <w:tr w:rsidR="00EE7395" w:rsidRPr="00AE680B" w14:paraId="1A772384" w14:textId="77777777" w:rsidTr="002E6AF7">
        <w:trPr>
          <w:trHeight w:val="496"/>
        </w:trPr>
        <w:tc>
          <w:tcPr>
            <w:tcW w:w="661" w:type="pct"/>
            <w:tcBorders>
              <w:top w:val="single" w:sz="4" w:space="0" w:color="auto"/>
            </w:tcBorders>
            <w:vAlign w:val="center"/>
          </w:tcPr>
          <w:p w14:paraId="54E9C085"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3</w:t>
            </w:r>
          </w:p>
        </w:tc>
        <w:tc>
          <w:tcPr>
            <w:tcW w:w="1300" w:type="pct"/>
            <w:tcBorders>
              <w:top w:val="single" w:sz="4" w:space="0" w:color="auto"/>
            </w:tcBorders>
            <w:vAlign w:val="center"/>
          </w:tcPr>
          <w:p w14:paraId="268B9EDC"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mesečnega najema in vzdrževanja opreme zajemnega mesta za delovanje sistema mestne kartice (identifikacijski čitalci, univerzalni identifikacijski terminali)</w:t>
            </w:r>
          </w:p>
        </w:tc>
        <w:tc>
          <w:tcPr>
            <w:tcW w:w="765" w:type="pct"/>
            <w:tcBorders>
              <w:top w:val="single" w:sz="4" w:space="0" w:color="auto"/>
              <w:right w:val="nil"/>
            </w:tcBorders>
            <w:vAlign w:val="center"/>
          </w:tcPr>
          <w:p w14:paraId="555A3104"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kom</w:t>
            </w:r>
          </w:p>
        </w:tc>
        <w:tc>
          <w:tcPr>
            <w:tcW w:w="116" w:type="pct"/>
            <w:tcBorders>
              <w:top w:val="single" w:sz="4" w:space="0" w:color="auto"/>
              <w:left w:val="nil"/>
            </w:tcBorders>
            <w:vAlign w:val="center"/>
          </w:tcPr>
          <w:p w14:paraId="00175128"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199111D3" w14:textId="4802413C" w:rsidR="00EE7395" w:rsidRPr="00AE680B" w:rsidRDefault="00F0741A" w:rsidP="00AE680B">
            <w:pPr>
              <w:spacing w:line="276" w:lineRule="auto"/>
              <w:rPr>
                <w:rFonts w:ascii="Arial" w:hAnsi="Arial" w:cs="Arial"/>
                <w:iCs/>
                <w:sz w:val="22"/>
                <w:szCs w:val="22"/>
              </w:rPr>
            </w:pPr>
            <w:r>
              <w:rPr>
                <w:rFonts w:ascii="Arial" w:hAnsi="Arial" w:cs="Arial"/>
                <w:iCs/>
                <w:sz w:val="22"/>
                <w:szCs w:val="22"/>
              </w:rPr>
              <w:t>1.500</w:t>
            </w:r>
          </w:p>
        </w:tc>
        <w:tc>
          <w:tcPr>
            <w:tcW w:w="707" w:type="pct"/>
            <w:tcBorders>
              <w:top w:val="single" w:sz="4" w:space="0" w:color="auto"/>
            </w:tcBorders>
            <w:vAlign w:val="center"/>
          </w:tcPr>
          <w:p w14:paraId="6D657829"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68BFA057" w14:textId="77777777" w:rsidR="00EE7395" w:rsidRPr="00AE680B" w:rsidRDefault="00EE7395" w:rsidP="00AE680B">
            <w:pPr>
              <w:spacing w:line="276" w:lineRule="auto"/>
              <w:rPr>
                <w:rFonts w:ascii="Arial" w:hAnsi="Arial" w:cs="Arial"/>
                <w:iCs/>
                <w:sz w:val="22"/>
                <w:szCs w:val="22"/>
              </w:rPr>
            </w:pPr>
          </w:p>
        </w:tc>
      </w:tr>
      <w:tr w:rsidR="00EE7395" w:rsidRPr="00AE680B" w14:paraId="39BE5097" w14:textId="77777777" w:rsidTr="002E6AF7">
        <w:trPr>
          <w:trHeight w:val="496"/>
        </w:trPr>
        <w:tc>
          <w:tcPr>
            <w:tcW w:w="661" w:type="pct"/>
            <w:tcBorders>
              <w:top w:val="single" w:sz="4" w:space="0" w:color="auto"/>
            </w:tcBorders>
            <w:vAlign w:val="center"/>
          </w:tcPr>
          <w:p w14:paraId="679A46BB"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4</w:t>
            </w:r>
          </w:p>
        </w:tc>
        <w:tc>
          <w:tcPr>
            <w:tcW w:w="1300" w:type="pct"/>
            <w:tcBorders>
              <w:top w:val="single" w:sz="4" w:space="0" w:color="auto"/>
            </w:tcBorders>
            <w:vAlign w:val="center"/>
          </w:tcPr>
          <w:p w14:paraId="24987496"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za mesečno vodenje uporabniškega računa</w:t>
            </w:r>
          </w:p>
        </w:tc>
        <w:tc>
          <w:tcPr>
            <w:tcW w:w="765" w:type="pct"/>
            <w:tcBorders>
              <w:top w:val="single" w:sz="4" w:space="0" w:color="auto"/>
              <w:right w:val="nil"/>
            </w:tcBorders>
            <w:vAlign w:val="center"/>
          </w:tcPr>
          <w:p w14:paraId="07BD739D"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uporabnik</w:t>
            </w:r>
          </w:p>
        </w:tc>
        <w:tc>
          <w:tcPr>
            <w:tcW w:w="116" w:type="pct"/>
            <w:tcBorders>
              <w:top w:val="single" w:sz="4" w:space="0" w:color="auto"/>
              <w:left w:val="nil"/>
            </w:tcBorders>
            <w:vAlign w:val="center"/>
          </w:tcPr>
          <w:p w14:paraId="0A090EB4"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1885B981" w14:textId="0E115C3C" w:rsidR="00EE7395" w:rsidRPr="00AE680B" w:rsidRDefault="00F0741A" w:rsidP="00AE680B">
            <w:pPr>
              <w:spacing w:line="276" w:lineRule="auto"/>
              <w:rPr>
                <w:rFonts w:ascii="Arial" w:hAnsi="Arial" w:cs="Arial"/>
                <w:iCs/>
                <w:sz w:val="22"/>
                <w:szCs w:val="22"/>
              </w:rPr>
            </w:pPr>
            <w:r>
              <w:rPr>
                <w:rFonts w:ascii="Arial" w:hAnsi="Arial" w:cs="Arial"/>
                <w:sz w:val="22"/>
                <w:szCs w:val="22"/>
              </w:rPr>
              <w:t>400.000</w:t>
            </w:r>
          </w:p>
        </w:tc>
        <w:tc>
          <w:tcPr>
            <w:tcW w:w="707" w:type="pct"/>
            <w:tcBorders>
              <w:top w:val="single" w:sz="4" w:space="0" w:color="auto"/>
            </w:tcBorders>
            <w:vAlign w:val="center"/>
          </w:tcPr>
          <w:p w14:paraId="5D2A407C"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38F8BED9" w14:textId="77777777" w:rsidR="00EE7395" w:rsidRPr="00AE680B" w:rsidRDefault="00EE7395" w:rsidP="00AE680B">
            <w:pPr>
              <w:spacing w:line="276" w:lineRule="auto"/>
              <w:rPr>
                <w:rFonts w:ascii="Arial" w:hAnsi="Arial" w:cs="Arial"/>
                <w:iCs/>
                <w:sz w:val="22"/>
                <w:szCs w:val="22"/>
              </w:rPr>
            </w:pPr>
          </w:p>
        </w:tc>
      </w:tr>
      <w:bookmarkEnd w:id="2"/>
      <w:tr w:rsidR="00EE7395" w:rsidRPr="00AE680B" w14:paraId="4B6B9C9E" w14:textId="77777777" w:rsidTr="002E6AF7">
        <w:trPr>
          <w:trHeight w:val="496"/>
        </w:trPr>
        <w:tc>
          <w:tcPr>
            <w:tcW w:w="4301" w:type="pct"/>
            <w:gridSpan w:val="6"/>
            <w:tcBorders>
              <w:top w:val="single" w:sz="4" w:space="0" w:color="auto"/>
            </w:tcBorders>
            <w:vAlign w:val="center"/>
          </w:tcPr>
          <w:p w14:paraId="55268ED1" w14:textId="0E9CD3A5" w:rsidR="00EE7395" w:rsidRPr="00AE680B" w:rsidRDefault="00EC45A9" w:rsidP="00AE680B">
            <w:pPr>
              <w:spacing w:line="276" w:lineRule="auto"/>
              <w:rPr>
                <w:rFonts w:ascii="Arial" w:hAnsi="Arial" w:cs="Arial"/>
                <w:iCs/>
                <w:sz w:val="22"/>
                <w:szCs w:val="22"/>
              </w:rPr>
            </w:pPr>
            <w:r w:rsidRPr="00AE680B">
              <w:rPr>
                <w:rFonts w:ascii="Arial" w:hAnsi="Arial" w:cs="Arial"/>
                <w:bCs/>
                <w:iCs/>
                <w:sz w:val="22"/>
                <w:szCs w:val="22"/>
              </w:rPr>
              <w:t>Ocenjena pogodbena vrednost v EUR brez DDV</w:t>
            </w:r>
            <w:r w:rsidR="00EE7395" w:rsidRPr="00AE680B">
              <w:rPr>
                <w:rFonts w:ascii="Arial" w:hAnsi="Arial" w:cs="Arial"/>
                <w:bCs/>
                <w:iCs/>
                <w:sz w:val="22"/>
                <w:szCs w:val="22"/>
              </w:rPr>
              <w:t xml:space="preserve"> </w:t>
            </w:r>
          </w:p>
        </w:tc>
        <w:tc>
          <w:tcPr>
            <w:tcW w:w="699" w:type="pct"/>
            <w:tcBorders>
              <w:top w:val="single" w:sz="4" w:space="0" w:color="auto"/>
            </w:tcBorders>
            <w:vAlign w:val="center"/>
          </w:tcPr>
          <w:p w14:paraId="4341B939" w14:textId="77777777" w:rsidR="00EE7395" w:rsidRPr="00AE680B" w:rsidRDefault="00EE7395" w:rsidP="00AE680B">
            <w:pPr>
              <w:spacing w:line="276" w:lineRule="auto"/>
              <w:rPr>
                <w:rFonts w:ascii="Arial" w:hAnsi="Arial" w:cs="Arial"/>
                <w:iCs/>
                <w:sz w:val="22"/>
                <w:szCs w:val="22"/>
              </w:rPr>
            </w:pPr>
          </w:p>
        </w:tc>
      </w:tr>
      <w:tr w:rsidR="00EE7395" w:rsidRPr="00AE680B" w14:paraId="04D973CD" w14:textId="77777777" w:rsidTr="002E6AF7">
        <w:trPr>
          <w:trHeight w:val="496"/>
        </w:trPr>
        <w:tc>
          <w:tcPr>
            <w:tcW w:w="4301" w:type="pct"/>
            <w:gridSpan w:val="6"/>
            <w:tcBorders>
              <w:top w:val="single" w:sz="4" w:space="0" w:color="auto"/>
            </w:tcBorders>
            <w:vAlign w:val="center"/>
          </w:tcPr>
          <w:p w14:paraId="7A643C3A" w14:textId="77777777" w:rsidR="00EE7395" w:rsidRPr="00AE680B" w:rsidRDefault="00EE7395" w:rsidP="00AE680B">
            <w:pPr>
              <w:spacing w:line="276" w:lineRule="auto"/>
              <w:rPr>
                <w:rFonts w:ascii="Arial" w:hAnsi="Arial" w:cs="Arial"/>
                <w:iCs/>
                <w:sz w:val="22"/>
                <w:szCs w:val="22"/>
              </w:rPr>
            </w:pPr>
            <w:r w:rsidRPr="00AE680B">
              <w:rPr>
                <w:rFonts w:ascii="Arial" w:hAnsi="Arial" w:cs="Arial"/>
                <w:bCs/>
                <w:iCs/>
                <w:sz w:val="22"/>
                <w:szCs w:val="22"/>
              </w:rPr>
              <w:t>DDV (22%)</w:t>
            </w:r>
          </w:p>
        </w:tc>
        <w:tc>
          <w:tcPr>
            <w:tcW w:w="699" w:type="pct"/>
            <w:tcBorders>
              <w:top w:val="single" w:sz="4" w:space="0" w:color="auto"/>
            </w:tcBorders>
            <w:vAlign w:val="center"/>
          </w:tcPr>
          <w:p w14:paraId="72676D4F" w14:textId="77777777" w:rsidR="00EE7395" w:rsidRPr="00AE680B" w:rsidRDefault="00EE7395" w:rsidP="00AE680B">
            <w:pPr>
              <w:spacing w:line="276" w:lineRule="auto"/>
              <w:rPr>
                <w:rFonts w:ascii="Arial" w:hAnsi="Arial" w:cs="Arial"/>
                <w:iCs/>
                <w:sz w:val="22"/>
                <w:szCs w:val="22"/>
              </w:rPr>
            </w:pPr>
          </w:p>
        </w:tc>
      </w:tr>
      <w:tr w:rsidR="00EE7395" w:rsidRPr="00AE680B" w14:paraId="7704978B" w14:textId="77777777" w:rsidTr="002E6AF7">
        <w:trPr>
          <w:trHeight w:val="496"/>
        </w:trPr>
        <w:tc>
          <w:tcPr>
            <w:tcW w:w="4301" w:type="pct"/>
            <w:gridSpan w:val="6"/>
            <w:tcBorders>
              <w:top w:val="single" w:sz="4" w:space="0" w:color="auto"/>
              <w:bottom w:val="single" w:sz="4" w:space="0" w:color="auto"/>
            </w:tcBorders>
            <w:vAlign w:val="center"/>
          </w:tcPr>
          <w:p w14:paraId="253C3BF1" w14:textId="31702B32" w:rsidR="00EE7395" w:rsidRPr="00AE680B" w:rsidRDefault="00EC45A9" w:rsidP="00AE680B">
            <w:pPr>
              <w:spacing w:line="276" w:lineRule="auto"/>
              <w:rPr>
                <w:rFonts w:ascii="Arial" w:hAnsi="Arial" w:cs="Arial"/>
                <w:iCs/>
                <w:sz w:val="22"/>
                <w:szCs w:val="22"/>
              </w:rPr>
            </w:pPr>
            <w:r w:rsidRPr="00AE680B">
              <w:rPr>
                <w:rFonts w:ascii="Arial" w:hAnsi="Arial" w:cs="Arial"/>
                <w:bCs/>
                <w:iCs/>
                <w:sz w:val="22"/>
                <w:szCs w:val="22"/>
              </w:rPr>
              <w:t>Ocenjena pogodbena vrednost v EUR z DDV</w:t>
            </w:r>
          </w:p>
        </w:tc>
        <w:tc>
          <w:tcPr>
            <w:tcW w:w="699" w:type="pct"/>
            <w:tcBorders>
              <w:top w:val="single" w:sz="4" w:space="0" w:color="auto"/>
              <w:bottom w:val="single" w:sz="4" w:space="0" w:color="auto"/>
            </w:tcBorders>
            <w:vAlign w:val="center"/>
          </w:tcPr>
          <w:p w14:paraId="12D4566F" w14:textId="77777777" w:rsidR="00EE7395" w:rsidRPr="00AE680B" w:rsidRDefault="00EE7395" w:rsidP="00AE680B">
            <w:pPr>
              <w:spacing w:line="276" w:lineRule="auto"/>
              <w:rPr>
                <w:rFonts w:ascii="Arial" w:hAnsi="Arial" w:cs="Arial"/>
                <w:iCs/>
                <w:sz w:val="22"/>
                <w:szCs w:val="22"/>
              </w:rPr>
            </w:pPr>
          </w:p>
        </w:tc>
      </w:tr>
      <w:bookmarkEnd w:id="1"/>
    </w:tbl>
    <w:p w14:paraId="7D0794E5" w14:textId="0A817A89" w:rsidR="00A8683F" w:rsidRPr="00AE680B" w:rsidRDefault="00A8683F" w:rsidP="00AE680B">
      <w:pPr>
        <w:pStyle w:val="Telobesedila"/>
        <w:tabs>
          <w:tab w:val="left" w:pos="3544"/>
        </w:tabs>
        <w:spacing w:line="276" w:lineRule="auto"/>
        <w:rPr>
          <w:rFonts w:ascii="Arial" w:hAnsi="Arial" w:cs="Arial"/>
          <w:b/>
          <w:color w:val="000000" w:themeColor="text1"/>
          <w:sz w:val="22"/>
          <w:szCs w:val="22"/>
        </w:rPr>
      </w:pPr>
    </w:p>
    <w:p w14:paraId="2EE5E852" w14:textId="210E713E" w:rsidR="00A8683F" w:rsidRPr="00AE680B" w:rsidRDefault="00A8683F" w:rsidP="00AE680B">
      <w:pPr>
        <w:pStyle w:val="Telobesedila"/>
        <w:tabs>
          <w:tab w:val="left" w:pos="3544"/>
        </w:tabs>
        <w:spacing w:line="276" w:lineRule="auto"/>
        <w:rPr>
          <w:rFonts w:ascii="Arial" w:hAnsi="Arial" w:cs="Arial"/>
          <w:color w:val="000000" w:themeColor="text1"/>
          <w:sz w:val="22"/>
          <w:szCs w:val="22"/>
        </w:rPr>
      </w:pPr>
      <w:r w:rsidRPr="00AE680B">
        <w:rPr>
          <w:rFonts w:ascii="Arial" w:hAnsi="Arial" w:cs="Arial"/>
          <w:color w:val="000000" w:themeColor="text1"/>
          <w:sz w:val="22"/>
          <w:szCs w:val="22"/>
        </w:rPr>
        <w:t>(z besedo: ___________________________________________________eurov in __/100</w:t>
      </w:r>
      <w:r w:rsidR="0064102E" w:rsidRPr="00AE680B">
        <w:rPr>
          <w:rFonts w:ascii="Arial" w:hAnsi="Arial" w:cs="Arial"/>
          <w:color w:val="000000" w:themeColor="text1"/>
          <w:sz w:val="22"/>
          <w:szCs w:val="22"/>
        </w:rPr>
        <w:t xml:space="preserve"> z DDV</w:t>
      </w:r>
      <w:r w:rsidRPr="00AE680B">
        <w:rPr>
          <w:rFonts w:ascii="Arial" w:hAnsi="Arial" w:cs="Arial"/>
          <w:color w:val="000000" w:themeColor="text1"/>
          <w:sz w:val="22"/>
          <w:szCs w:val="22"/>
        </w:rPr>
        <w:t>).</w:t>
      </w:r>
    </w:p>
    <w:p w14:paraId="450E6602" w14:textId="77777777" w:rsidR="00A8683F" w:rsidRPr="00AE680B" w:rsidRDefault="00A8683F" w:rsidP="00AE680B">
      <w:pPr>
        <w:spacing w:line="276" w:lineRule="auto"/>
        <w:jc w:val="both"/>
        <w:rPr>
          <w:rFonts w:ascii="Arial" w:hAnsi="Arial" w:cs="Arial"/>
          <w:color w:val="000000" w:themeColor="text1"/>
          <w:sz w:val="22"/>
          <w:szCs w:val="22"/>
        </w:rPr>
      </w:pPr>
    </w:p>
    <w:p w14:paraId="79BC8C35" w14:textId="2170BB92" w:rsidR="007A12EC" w:rsidRPr="00AE680B" w:rsidRDefault="00EF6B5C" w:rsidP="00AE680B">
      <w:pPr>
        <w:spacing w:before="120" w:line="276" w:lineRule="auto"/>
        <w:jc w:val="both"/>
        <w:rPr>
          <w:rFonts w:ascii="Arial" w:hAnsi="Arial" w:cs="Arial"/>
          <w:sz w:val="22"/>
          <w:szCs w:val="22"/>
        </w:rPr>
      </w:pPr>
      <w:r w:rsidRPr="00AE680B">
        <w:rPr>
          <w:rFonts w:ascii="Arial" w:hAnsi="Arial" w:cs="Arial"/>
          <w:color w:val="000000" w:themeColor="text1"/>
          <w:sz w:val="22"/>
          <w:szCs w:val="22"/>
        </w:rPr>
        <w:t>(</w:t>
      </w:r>
      <w:r w:rsidR="00AD626D" w:rsidRPr="00AE680B">
        <w:rPr>
          <w:rFonts w:ascii="Arial" w:hAnsi="Arial" w:cs="Arial"/>
          <w:color w:val="000000" w:themeColor="text1"/>
          <w:sz w:val="22"/>
          <w:szCs w:val="22"/>
        </w:rPr>
        <w:t>2</w:t>
      </w:r>
      <w:r w:rsidRPr="00AE680B">
        <w:rPr>
          <w:rFonts w:ascii="Arial" w:hAnsi="Arial" w:cs="Arial"/>
          <w:color w:val="000000" w:themeColor="text1"/>
          <w:sz w:val="22"/>
          <w:szCs w:val="22"/>
        </w:rPr>
        <w:t>)</w:t>
      </w:r>
      <w:r w:rsidR="00365B32" w:rsidRPr="00AE680B">
        <w:rPr>
          <w:rFonts w:ascii="Arial" w:hAnsi="Arial" w:cs="Arial"/>
          <w:sz w:val="22"/>
          <w:szCs w:val="22"/>
        </w:rPr>
        <w:t xml:space="preserve"> </w:t>
      </w:r>
      <w:r w:rsidR="00365B32" w:rsidRPr="00AE680B">
        <w:rPr>
          <w:rFonts w:ascii="Arial" w:hAnsi="Arial" w:cs="Arial"/>
          <w:color w:val="000000" w:themeColor="text1"/>
          <w:sz w:val="22"/>
          <w:szCs w:val="22"/>
        </w:rPr>
        <w:t>Pogodbena cena se obračuna na podlagi dejansko izvedenih del in količin po enoti mere, na podlagi cen, opredeljenih v ponudbi izvajalca</w:t>
      </w:r>
      <w:r w:rsidR="00AD626D" w:rsidRPr="00AE680B">
        <w:rPr>
          <w:rFonts w:ascii="Arial" w:hAnsi="Arial" w:cs="Arial"/>
          <w:color w:val="000000" w:themeColor="text1"/>
          <w:sz w:val="22"/>
          <w:szCs w:val="22"/>
        </w:rPr>
        <w:t>, ki je priloga te pogodbe.</w:t>
      </w:r>
      <w:r w:rsidR="00F0741A">
        <w:rPr>
          <w:rFonts w:ascii="Arial" w:hAnsi="Arial" w:cs="Arial"/>
          <w:sz w:val="22"/>
          <w:szCs w:val="22"/>
        </w:rPr>
        <w:t xml:space="preserve"> </w:t>
      </w:r>
      <w:r w:rsidR="00F0741A" w:rsidRPr="00E3013D">
        <w:rPr>
          <w:rFonts w:ascii="Arial" w:hAnsi="Arial" w:cs="Arial"/>
          <w:sz w:val="22"/>
          <w:szCs w:val="22"/>
        </w:rPr>
        <w:t>Za navedeni obseg funkcionalnosti sistema naročnik izvajalcu priznava minimalni</w:t>
      </w:r>
      <w:r w:rsidR="008C7C73" w:rsidRPr="00E3013D">
        <w:rPr>
          <w:rFonts w:ascii="Arial" w:hAnsi="Arial" w:cs="Arial"/>
          <w:sz w:val="22"/>
          <w:szCs w:val="22"/>
        </w:rPr>
        <w:t xml:space="preserve"> mesečni</w:t>
      </w:r>
      <w:r w:rsidR="00F0741A" w:rsidRPr="00E3013D">
        <w:rPr>
          <w:rFonts w:ascii="Arial" w:hAnsi="Arial" w:cs="Arial"/>
          <w:sz w:val="22"/>
          <w:szCs w:val="22"/>
        </w:rPr>
        <w:t xml:space="preserve"> obseg plačevanja storitev po modelu v tem razpisu v višini 6.200 EUR + DDV</w:t>
      </w:r>
      <w:r w:rsidR="008C7C73" w:rsidRPr="00E3013D">
        <w:rPr>
          <w:rFonts w:ascii="Arial" w:hAnsi="Arial" w:cs="Arial"/>
          <w:sz w:val="22"/>
          <w:szCs w:val="22"/>
        </w:rPr>
        <w:t>/mesec</w:t>
      </w:r>
      <w:r w:rsidR="00F0741A" w:rsidRPr="00E3013D">
        <w:rPr>
          <w:rFonts w:ascii="Arial" w:hAnsi="Arial" w:cs="Arial"/>
          <w:sz w:val="22"/>
          <w:szCs w:val="22"/>
        </w:rPr>
        <w:t xml:space="preserve">, saj takšen znesek obsega predvideni </w:t>
      </w:r>
      <w:r w:rsidR="00F0741A" w:rsidRPr="00E3013D">
        <w:rPr>
          <w:rFonts w:ascii="Arial" w:hAnsi="Arial" w:cs="Arial"/>
          <w:sz w:val="22"/>
          <w:szCs w:val="22"/>
        </w:rPr>
        <w:lastRenderedPageBreak/>
        <w:t xml:space="preserve">minimalni </w:t>
      </w:r>
      <w:r w:rsidR="008C7C73" w:rsidRPr="00E3013D">
        <w:rPr>
          <w:rFonts w:ascii="Arial" w:hAnsi="Arial" w:cs="Arial"/>
          <w:sz w:val="22"/>
          <w:szCs w:val="22"/>
        </w:rPr>
        <w:t xml:space="preserve">mesečni </w:t>
      </w:r>
      <w:r w:rsidR="00F0741A" w:rsidRPr="00E3013D">
        <w:rPr>
          <w:rFonts w:ascii="Arial" w:hAnsi="Arial" w:cs="Arial"/>
          <w:sz w:val="22"/>
          <w:szCs w:val="22"/>
        </w:rPr>
        <w:t>obseg transakcij in identifikacij v sistemu ter drugih najemov opreme, ki so s takšnim obsegom povezani.</w:t>
      </w:r>
    </w:p>
    <w:p w14:paraId="3B49B8BD" w14:textId="4659B806" w:rsidR="00365B32" w:rsidRPr="00AE680B" w:rsidRDefault="007A12EC" w:rsidP="00AE680B">
      <w:pPr>
        <w:spacing w:before="120" w:line="276" w:lineRule="auto"/>
        <w:jc w:val="both"/>
        <w:rPr>
          <w:rFonts w:ascii="Arial" w:hAnsi="Arial" w:cs="Arial"/>
          <w:color w:val="000000" w:themeColor="text1"/>
          <w:sz w:val="22"/>
          <w:szCs w:val="22"/>
        </w:rPr>
      </w:pPr>
      <w:r w:rsidRPr="00AE680B">
        <w:rPr>
          <w:rFonts w:ascii="Arial" w:hAnsi="Arial" w:cs="Arial"/>
          <w:sz w:val="22"/>
          <w:szCs w:val="22"/>
        </w:rPr>
        <w:t>(</w:t>
      </w:r>
      <w:r w:rsidR="00AD626D" w:rsidRPr="00AE680B">
        <w:rPr>
          <w:rFonts w:ascii="Arial" w:hAnsi="Arial" w:cs="Arial"/>
          <w:sz w:val="22"/>
          <w:szCs w:val="22"/>
        </w:rPr>
        <w:t>3</w:t>
      </w:r>
      <w:r w:rsidRPr="00AE680B">
        <w:rPr>
          <w:rFonts w:ascii="Arial" w:hAnsi="Arial" w:cs="Arial"/>
          <w:sz w:val="22"/>
          <w:szCs w:val="22"/>
        </w:rPr>
        <w:t xml:space="preserve">) </w:t>
      </w:r>
      <w:r w:rsidRPr="00AE680B">
        <w:rPr>
          <w:rFonts w:ascii="Arial" w:hAnsi="Arial" w:cs="Arial"/>
          <w:color w:val="000000" w:themeColor="text1"/>
          <w:sz w:val="22"/>
          <w:szCs w:val="22"/>
        </w:rPr>
        <w:t>Cene na enoto za pogodbena, morebitna nepredvidena in presežna dela, so nespremenljive oziroma fiksne do izpolnitve vseh pogodbenih obveznosti. V primeru spremembe obsega in vsebine pogodbenih del, ki bi pomenila dodatna dela, bosta pogodbeni stranki sklenili aneks k tej pogodbi.</w:t>
      </w:r>
    </w:p>
    <w:p w14:paraId="546C3ADC" w14:textId="04AD864D" w:rsidR="00A8683F" w:rsidRPr="00AE680B" w:rsidRDefault="00365B32" w:rsidP="00AE680B">
      <w:pPr>
        <w:spacing w:before="12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(4)</w:t>
      </w:r>
      <w:r w:rsidR="00EF6B5C" w:rsidRPr="00AE680B">
        <w:rPr>
          <w:rFonts w:ascii="Arial" w:hAnsi="Arial" w:cs="Arial"/>
          <w:color w:val="000000" w:themeColor="text1"/>
          <w:sz w:val="22"/>
          <w:szCs w:val="22"/>
        </w:rPr>
        <w:t xml:space="preserve"> </w:t>
      </w:r>
      <w:r w:rsidR="00A8683F" w:rsidRPr="00AE680B">
        <w:rPr>
          <w:rFonts w:ascii="Arial" w:hAnsi="Arial" w:cs="Arial"/>
          <w:color w:val="000000" w:themeColor="text1"/>
          <w:sz w:val="22"/>
          <w:szCs w:val="22"/>
        </w:rPr>
        <w:t>Pogodbena cena vsebuje vse davke, prispevke, dodatke iz naslova delov</w:t>
      </w:r>
      <w:r w:rsidR="00FE4643" w:rsidRPr="00AE680B">
        <w:rPr>
          <w:rFonts w:ascii="Arial" w:hAnsi="Arial" w:cs="Arial"/>
          <w:color w:val="000000" w:themeColor="text1"/>
          <w:sz w:val="22"/>
          <w:szCs w:val="22"/>
        </w:rPr>
        <w:t>nega razmerja ali druge dodatke</w:t>
      </w:r>
      <w:r w:rsidR="00A8683F" w:rsidRPr="00AE680B">
        <w:rPr>
          <w:rFonts w:ascii="Arial" w:hAnsi="Arial" w:cs="Arial"/>
          <w:color w:val="000000" w:themeColor="text1"/>
          <w:sz w:val="22"/>
          <w:szCs w:val="22"/>
        </w:rPr>
        <w:t xml:space="preserve"> v skladu s predpisi, takse, pristojbine, zavarovanja, garancije, dokazila in potrdila, meritve, poročila in druge stroške. </w:t>
      </w:r>
    </w:p>
    <w:p w14:paraId="3DE29E8A" w14:textId="7AF59E3C" w:rsidR="00A8683F" w:rsidRPr="00AE680B" w:rsidRDefault="00EF6B5C" w:rsidP="00AE680B">
      <w:pPr>
        <w:spacing w:before="12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w:t>
      </w:r>
      <w:r w:rsidR="00365B32" w:rsidRPr="00AE680B">
        <w:rPr>
          <w:rFonts w:ascii="Arial" w:hAnsi="Arial" w:cs="Arial"/>
          <w:color w:val="000000" w:themeColor="text1"/>
          <w:sz w:val="22"/>
          <w:szCs w:val="22"/>
        </w:rPr>
        <w:t>5</w:t>
      </w:r>
      <w:r w:rsidRPr="00AE680B">
        <w:rPr>
          <w:rFonts w:ascii="Arial" w:hAnsi="Arial" w:cs="Arial"/>
          <w:color w:val="000000" w:themeColor="text1"/>
          <w:sz w:val="22"/>
          <w:szCs w:val="22"/>
        </w:rPr>
        <w:t xml:space="preserve">) </w:t>
      </w:r>
      <w:r w:rsidR="00A8683F" w:rsidRPr="00AE680B">
        <w:rPr>
          <w:rFonts w:ascii="Arial" w:hAnsi="Arial" w:cs="Arial"/>
          <w:color w:val="000000" w:themeColor="text1"/>
          <w:sz w:val="22"/>
          <w:szCs w:val="22"/>
        </w:rPr>
        <w:t>Po</w:t>
      </w:r>
      <w:r w:rsidR="0075711F" w:rsidRPr="00AE680B">
        <w:rPr>
          <w:rFonts w:ascii="Arial" w:hAnsi="Arial" w:cs="Arial"/>
          <w:color w:val="000000" w:themeColor="text1"/>
          <w:sz w:val="22"/>
          <w:szCs w:val="22"/>
        </w:rPr>
        <w:t>go</w:t>
      </w:r>
      <w:r w:rsidR="00A8683F" w:rsidRPr="00AE680B">
        <w:rPr>
          <w:rFonts w:ascii="Arial" w:hAnsi="Arial" w:cs="Arial"/>
          <w:color w:val="000000" w:themeColor="text1"/>
          <w:sz w:val="22"/>
          <w:szCs w:val="22"/>
        </w:rPr>
        <w:t xml:space="preserve">dbena cena vsebuje tudi vsako morebitno potrebno spremembo </w:t>
      </w:r>
      <w:r w:rsidR="00FC5610" w:rsidRPr="00AE680B">
        <w:rPr>
          <w:rFonts w:ascii="Arial" w:hAnsi="Arial" w:cs="Arial"/>
          <w:color w:val="000000" w:themeColor="text1"/>
          <w:sz w:val="22"/>
          <w:szCs w:val="22"/>
        </w:rPr>
        <w:t>sistema</w:t>
      </w:r>
      <w:r w:rsidR="00A8683F" w:rsidRPr="00AE680B">
        <w:rPr>
          <w:rFonts w:ascii="Arial" w:hAnsi="Arial" w:cs="Arial"/>
          <w:color w:val="000000" w:themeColor="text1"/>
          <w:sz w:val="22"/>
          <w:szCs w:val="22"/>
        </w:rPr>
        <w:t xml:space="preserve"> zaradi napak in pomanjkljivosti v </w:t>
      </w:r>
      <w:r w:rsidR="00FC5610" w:rsidRPr="00AE680B">
        <w:rPr>
          <w:rFonts w:ascii="Arial" w:hAnsi="Arial" w:cs="Arial"/>
          <w:color w:val="000000" w:themeColor="text1"/>
          <w:sz w:val="22"/>
          <w:szCs w:val="22"/>
        </w:rPr>
        <w:t>njegovi izvedbi</w:t>
      </w:r>
      <w:r w:rsidR="00A8683F" w:rsidRPr="00AE680B">
        <w:rPr>
          <w:rFonts w:ascii="Arial" w:hAnsi="Arial" w:cs="Arial"/>
          <w:color w:val="000000" w:themeColor="text1"/>
          <w:sz w:val="22"/>
          <w:szCs w:val="22"/>
        </w:rPr>
        <w:t xml:space="preserve"> ipd. V ceni so zajeta tudi vsa tolmačenja in usklajevanja, ki izhajajo iz nejasnosti, nepopolnosti ali neusklajenosti </w:t>
      </w:r>
      <w:r w:rsidR="00FC5610" w:rsidRPr="00AE680B">
        <w:rPr>
          <w:rFonts w:ascii="Arial" w:hAnsi="Arial" w:cs="Arial"/>
          <w:color w:val="000000" w:themeColor="text1"/>
          <w:sz w:val="22"/>
          <w:szCs w:val="22"/>
        </w:rPr>
        <w:t xml:space="preserve">sistema </w:t>
      </w:r>
      <w:r w:rsidR="00A8683F" w:rsidRPr="00AE680B">
        <w:rPr>
          <w:rFonts w:ascii="Arial" w:hAnsi="Arial" w:cs="Arial"/>
          <w:color w:val="000000" w:themeColor="text1"/>
          <w:sz w:val="22"/>
          <w:szCs w:val="22"/>
        </w:rPr>
        <w:t xml:space="preserve">in jih je odgovorni vodja projekta dolžan izvesti na poziv naročnika. </w:t>
      </w:r>
    </w:p>
    <w:p w14:paraId="591E9635" w14:textId="77777777" w:rsidR="0018656F" w:rsidRDefault="0018656F" w:rsidP="00AE680B">
      <w:pPr>
        <w:pStyle w:val="Brezrazmikov2"/>
        <w:tabs>
          <w:tab w:val="left" w:pos="1657"/>
        </w:tabs>
        <w:spacing w:line="276" w:lineRule="auto"/>
        <w:jc w:val="both"/>
        <w:rPr>
          <w:rFonts w:ascii="Arial" w:hAnsi="Arial" w:cs="Arial"/>
          <w:color w:val="000000" w:themeColor="text1"/>
        </w:rPr>
      </w:pPr>
    </w:p>
    <w:p w14:paraId="58DD06D0" w14:textId="77777777" w:rsidR="008437B3" w:rsidRPr="00AE680B" w:rsidRDefault="008437B3" w:rsidP="00AE680B">
      <w:pPr>
        <w:pStyle w:val="Naslov30"/>
        <w:spacing w:before="0" w:line="276" w:lineRule="auto"/>
        <w:jc w:val="center"/>
        <w:rPr>
          <w:rFonts w:ascii="Arial" w:hAnsi="Arial" w:cs="Arial"/>
          <w:b/>
          <w:color w:val="auto"/>
          <w:sz w:val="22"/>
          <w:szCs w:val="22"/>
        </w:rPr>
      </w:pPr>
      <w:r w:rsidRPr="00AE680B">
        <w:rPr>
          <w:rFonts w:ascii="Arial" w:hAnsi="Arial" w:cs="Arial"/>
          <w:b/>
          <w:color w:val="auto"/>
          <w:sz w:val="22"/>
          <w:szCs w:val="22"/>
        </w:rPr>
        <w:t>NAČIN PLAČILA</w:t>
      </w:r>
    </w:p>
    <w:p w14:paraId="325B40D1" w14:textId="77777777" w:rsidR="008437B3" w:rsidRPr="00AE680B" w:rsidRDefault="008437B3" w:rsidP="00AE680B">
      <w:pPr>
        <w:spacing w:line="276" w:lineRule="auto"/>
        <w:jc w:val="center"/>
        <w:rPr>
          <w:rFonts w:ascii="Arial" w:hAnsi="Arial" w:cs="Arial"/>
          <w:b/>
          <w:bCs/>
          <w:sz w:val="22"/>
          <w:szCs w:val="22"/>
        </w:rPr>
      </w:pPr>
      <w:r w:rsidRPr="00AE680B">
        <w:rPr>
          <w:rFonts w:ascii="Arial" w:hAnsi="Arial" w:cs="Arial"/>
          <w:b/>
          <w:bCs/>
          <w:sz w:val="22"/>
          <w:szCs w:val="22"/>
        </w:rPr>
        <w:t>4. člen</w:t>
      </w:r>
    </w:p>
    <w:p w14:paraId="71D250F0" w14:textId="77777777" w:rsidR="008437B3" w:rsidRDefault="008437B3" w:rsidP="00AE680B">
      <w:pPr>
        <w:spacing w:line="276" w:lineRule="auto"/>
        <w:jc w:val="center"/>
        <w:rPr>
          <w:rFonts w:ascii="Arial" w:hAnsi="Arial" w:cs="Arial"/>
          <w:sz w:val="22"/>
          <w:szCs w:val="22"/>
        </w:rPr>
      </w:pPr>
    </w:p>
    <w:p w14:paraId="15774790" w14:textId="77777777" w:rsidR="005E3F58" w:rsidRPr="00AE680B" w:rsidRDefault="005E3F58" w:rsidP="00AE680B">
      <w:pPr>
        <w:spacing w:line="276" w:lineRule="auto"/>
        <w:jc w:val="center"/>
        <w:rPr>
          <w:rFonts w:ascii="Arial" w:hAnsi="Arial" w:cs="Arial"/>
          <w:sz w:val="22"/>
          <w:szCs w:val="22"/>
        </w:rPr>
      </w:pPr>
    </w:p>
    <w:p w14:paraId="7ECC35BB" w14:textId="0EA62533" w:rsidR="00E5799E" w:rsidRPr="00AE680B" w:rsidRDefault="00BC0ED8" w:rsidP="00AE680B">
      <w:pPr>
        <w:pStyle w:val="Telobesedila2"/>
        <w:spacing w:after="0" w:line="276" w:lineRule="auto"/>
        <w:jc w:val="both"/>
        <w:rPr>
          <w:rFonts w:ascii="Arial" w:hAnsi="Arial" w:cs="Arial"/>
          <w:sz w:val="22"/>
          <w:szCs w:val="22"/>
        </w:rPr>
      </w:pPr>
      <w:r w:rsidRPr="00AE680B">
        <w:rPr>
          <w:rFonts w:ascii="Arial" w:hAnsi="Arial" w:cs="Arial"/>
          <w:sz w:val="22"/>
          <w:szCs w:val="22"/>
        </w:rPr>
        <w:t xml:space="preserve">(1) </w:t>
      </w:r>
      <w:r w:rsidR="00E34D74" w:rsidRPr="00AE680B">
        <w:rPr>
          <w:rFonts w:ascii="Arial" w:hAnsi="Arial" w:cs="Arial"/>
          <w:sz w:val="22"/>
          <w:szCs w:val="22"/>
        </w:rPr>
        <w:t>Izvajalec bo obračuna</w:t>
      </w:r>
      <w:r w:rsidR="001566F8" w:rsidRPr="00AE680B">
        <w:rPr>
          <w:rFonts w:ascii="Arial" w:hAnsi="Arial" w:cs="Arial"/>
          <w:sz w:val="22"/>
          <w:szCs w:val="22"/>
        </w:rPr>
        <w:t>l</w:t>
      </w:r>
      <w:r w:rsidR="00E34D74" w:rsidRPr="00AE680B">
        <w:rPr>
          <w:rFonts w:ascii="Arial" w:hAnsi="Arial" w:cs="Arial"/>
          <w:sz w:val="22"/>
          <w:szCs w:val="22"/>
        </w:rPr>
        <w:t xml:space="preserve"> opravljena dela naročniku</w:t>
      </w:r>
      <w:r w:rsidRPr="00AE680B">
        <w:rPr>
          <w:rFonts w:ascii="Arial" w:hAnsi="Arial" w:cs="Arial"/>
          <w:sz w:val="22"/>
          <w:szCs w:val="22"/>
        </w:rPr>
        <w:t xml:space="preserve"> mesečno na osnovi dejansko opravljenih del. Rok za izstavitev mesečnega e-računa je od prvega do petnajstega v mesecu za pretekli mesec. </w:t>
      </w:r>
      <w:r w:rsidR="00E5799E" w:rsidRPr="00AE680B">
        <w:rPr>
          <w:rFonts w:ascii="Arial" w:hAnsi="Arial" w:cs="Arial"/>
          <w:sz w:val="22"/>
          <w:szCs w:val="22"/>
        </w:rPr>
        <w:t>Izvajalec ob izdaji računa priloži poročilo o opravljenih storitvah za obdobje, na katerega se račun nanaša (specifikacija opravljenih storitev).</w:t>
      </w:r>
    </w:p>
    <w:p w14:paraId="37BAA367" w14:textId="77777777" w:rsidR="00E5799E" w:rsidRPr="00AE680B" w:rsidRDefault="00E5799E" w:rsidP="00AE680B">
      <w:pPr>
        <w:pStyle w:val="Telobesedila2"/>
        <w:spacing w:after="0" w:line="276" w:lineRule="auto"/>
        <w:jc w:val="both"/>
        <w:rPr>
          <w:rFonts w:ascii="Arial" w:hAnsi="Arial" w:cs="Arial"/>
          <w:sz w:val="22"/>
          <w:szCs w:val="22"/>
        </w:rPr>
      </w:pPr>
    </w:p>
    <w:p w14:paraId="3A2B9E25" w14:textId="259AD2B8" w:rsidR="00BC0ED8" w:rsidRPr="00AE680B" w:rsidRDefault="00E5799E" w:rsidP="00AE680B">
      <w:pPr>
        <w:pStyle w:val="Telobesedila2"/>
        <w:spacing w:after="0" w:line="276" w:lineRule="auto"/>
        <w:jc w:val="both"/>
        <w:rPr>
          <w:rFonts w:ascii="Arial" w:hAnsi="Arial" w:cs="Arial"/>
          <w:sz w:val="22"/>
          <w:szCs w:val="22"/>
        </w:rPr>
      </w:pPr>
      <w:r w:rsidRPr="00AE680B">
        <w:rPr>
          <w:rFonts w:ascii="Arial" w:hAnsi="Arial" w:cs="Arial"/>
          <w:sz w:val="22"/>
          <w:szCs w:val="22"/>
        </w:rPr>
        <w:t>(</w:t>
      </w:r>
      <w:r w:rsidR="00283372" w:rsidRPr="00AE680B">
        <w:rPr>
          <w:rFonts w:ascii="Arial" w:hAnsi="Arial" w:cs="Arial"/>
          <w:sz w:val="22"/>
          <w:szCs w:val="22"/>
        </w:rPr>
        <w:t>2</w:t>
      </w:r>
      <w:r w:rsidRPr="00AE680B">
        <w:rPr>
          <w:rFonts w:ascii="Arial" w:hAnsi="Arial" w:cs="Arial"/>
          <w:sz w:val="22"/>
          <w:szCs w:val="22"/>
        </w:rPr>
        <w:t xml:space="preserve">) </w:t>
      </w:r>
      <w:r w:rsidR="00BC0ED8" w:rsidRPr="00AE680B">
        <w:rPr>
          <w:rFonts w:ascii="Arial" w:hAnsi="Arial" w:cs="Arial"/>
          <w:sz w:val="22"/>
          <w:szCs w:val="22"/>
        </w:rPr>
        <w:t xml:space="preserve">Naročnik je dolžan račun v roku 15 (petnajst) dni po prejemu potrditi oziroma zavrniti. </w:t>
      </w:r>
      <w:r w:rsidRPr="00AE680B">
        <w:rPr>
          <w:rFonts w:ascii="Arial" w:hAnsi="Arial" w:cs="Arial"/>
          <w:sz w:val="22"/>
          <w:szCs w:val="22"/>
        </w:rPr>
        <w:t xml:space="preserve">Za sporni del e-računa je izvajalec dolžan pred plačilom nespornega dela e-računa, naročniku izstaviti dobropis. Pogodbeni stranki sta dolžni sporni del </w:t>
      </w:r>
      <w:r w:rsidR="00283372" w:rsidRPr="00AE680B">
        <w:rPr>
          <w:rFonts w:ascii="Arial" w:hAnsi="Arial" w:cs="Arial"/>
          <w:sz w:val="22"/>
          <w:szCs w:val="22"/>
        </w:rPr>
        <w:t xml:space="preserve">računa </w:t>
      </w:r>
      <w:r w:rsidRPr="00AE680B">
        <w:rPr>
          <w:rFonts w:ascii="Arial" w:hAnsi="Arial" w:cs="Arial"/>
          <w:sz w:val="22"/>
          <w:szCs w:val="22"/>
        </w:rPr>
        <w:t xml:space="preserve">uskladiti do izstavitve naslednjega e-računa. </w:t>
      </w:r>
      <w:r w:rsidR="00E76495" w:rsidRPr="00AE680B">
        <w:rPr>
          <w:rFonts w:ascii="Arial" w:hAnsi="Arial" w:cs="Arial"/>
          <w:sz w:val="22"/>
          <w:szCs w:val="22"/>
        </w:rPr>
        <w:t>Predložitev ustreznega dobropisa za sporni del e-računa je pogoj za plačilo nespornega dela e-računa.</w:t>
      </w:r>
    </w:p>
    <w:p w14:paraId="08096B98" w14:textId="77777777" w:rsidR="00BC0ED8" w:rsidRPr="00AE680B" w:rsidRDefault="00BC0ED8" w:rsidP="00AE680B">
      <w:pPr>
        <w:pStyle w:val="Telobesedila2"/>
        <w:spacing w:after="0" w:line="276" w:lineRule="auto"/>
        <w:jc w:val="both"/>
        <w:rPr>
          <w:rFonts w:ascii="Arial" w:hAnsi="Arial" w:cs="Arial"/>
          <w:sz w:val="22"/>
          <w:szCs w:val="22"/>
        </w:rPr>
      </w:pPr>
    </w:p>
    <w:p w14:paraId="132C80A7" w14:textId="78242403" w:rsidR="00E5799E" w:rsidRPr="00AE680B" w:rsidRDefault="00E5799E" w:rsidP="00AE680B">
      <w:pPr>
        <w:pStyle w:val="Telobesedila2"/>
        <w:spacing w:after="0" w:line="276" w:lineRule="auto"/>
        <w:jc w:val="both"/>
        <w:rPr>
          <w:rFonts w:ascii="Arial" w:hAnsi="Arial" w:cs="Arial"/>
          <w:sz w:val="22"/>
          <w:szCs w:val="22"/>
        </w:rPr>
      </w:pPr>
      <w:r w:rsidRPr="00AE680B">
        <w:rPr>
          <w:rFonts w:ascii="Arial" w:hAnsi="Arial" w:cs="Arial"/>
          <w:sz w:val="22"/>
          <w:szCs w:val="22"/>
        </w:rPr>
        <w:t xml:space="preserve">(3) Rok plačila za nesporni del e-računa je 30 dni od </w:t>
      </w:r>
      <w:r w:rsidR="00E76495" w:rsidRPr="00AE680B">
        <w:rPr>
          <w:rFonts w:ascii="Arial" w:hAnsi="Arial" w:cs="Arial"/>
          <w:sz w:val="22"/>
          <w:szCs w:val="22"/>
        </w:rPr>
        <w:t xml:space="preserve">uradnega </w:t>
      </w:r>
      <w:r w:rsidRPr="00AE680B">
        <w:rPr>
          <w:rFonts w:ascii="Arial" w:hAnsi="Arial" w:cs="Arial"/>
          <w:sz w:val="22"/>
          <w:szCs w:val="22"/>
        </w:rPr>
        <w:t>prejema pravilno izstavljenega e-računa za opravljeno delo.</w:t>
      </w:r>
    </w:p>
    <w:p w14:paraId="23EABCC8" w14:textId="77777777" w:rsidR="00E5799E" w:rsidRDefault="00E5799E" w:rsidP="00AE680B">
      <w:pPr>
        <w:pStyle w:val="Telobesedila2"/>
        <w:spacing w:after="0" w:line="276" w:lineRule="auto"/>
        <w:jc w:val="both"/>
        <w:rPr>
          <w:rFonts w:ascii="Arial" w:hAnsi="Arial" w:cs="Arial"/>
          <w:sz w:val="22"/>
          <w:szCs w:val="22"/>
        </w:rPr>
      </w:pPr>
    </w:p>
    <w:p w14:paraId="7193AA18" w14:textId="43CEE822" w:rsidR="00FE4643" w:rsidRPr="00AE680B" w:rsidRDefault="0018656F" w:rsidP="00AE680B">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AE680B">
        <w:rPr>
          <w:rFonts w:ascii="Arial" w:hAnsi="Arial" w:cs="Arial"/>
          <w:b/>
          <w:color w:val="auto"/>
          <w:sz w:val="22"/>
          <w:szCs w:val="22"/>
        </w:rPr>
        <w:t>ROK IZVEDBE</w:t>
      </w:r>
    </w:p>
    <w:p w14:paraId="48F14FD5" w14:textId="77777777" w:rsidR="00FE4643" w:rsidRPr="00AE680B" w:rsidRDefault="00FE4643" w:rsidP="00AE680B">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sidRPr="00AE680B">
        <w:rPr>
          <w:rFonts w:ascii="Arial" w:hAnsi="Arial" w:cs="Arial"/>
          <w:b/>
          <w:bCs/>
          <w:color w:val="auto"/>
          <w:sz w:val="22"/>
          <w:szCs w:val="22"/>
        </w:rPr>
        <w:t>5. člen</w:t>
      </w:r>
    </w:p>
    <w:p w14:paraId="5731F88B" w14:textId="77777777" w:rsidR="000212F7" w:rsidRPr="00AE680B" w:rsidRDefault="000212F7" w:rsidP="00AE680B">
      <w:pPr>
        <w:pStyle w:val="Odstavekseznama"/>
        <w:spacing w:after="40" w:line="276" w:lineRule="auto"/>
        <w:ind w:left="360"/>
        <w:jc w:val="both"/>
        <w:rPr>
          <w:rFonts w:ascii="Arial" w:hAnsi="Arial" w:cs="Arial"/>
          <w:bCs/>
          <w:sz w:val="22"/>
          <w:szCs w:val="22"/>
          <w:highlight w:val="red"/>
        </w:rPr>
      </w:pPr>
    </w:p>
    <w:p w14:paraId="6F92AA11" w14:textId="7C671488" w:rsidR="008474C4" w:rsidRPr="00AE680B" w:rsidRDefault="00BA64C1">
      <w:pPr>
        <w:pStyle w:val="Odstavekseznama"/>
        <w:numPr>
          <w:ilvl w:val="0"/>
          <w:numId w:val="14"/>
        </w:numPr>
        <w:spacing w:line="276" w:lineRule="auto"/>
        <w:ind w:left="284" w:hanging="284"/>
        <w:jc w:val="both"/>
        <w:rPr>
          <w:rFonts w:ascii="Arial" w:hAnsi="Arial" w:cs="Arial"/>
          <w:color w:val="000000" w:themeColor="text1"/>
          <w:sz w:val="22"/>
          <w:szCs w:val="22"/>
        </w:rPr>
      </w:pPr>
      <w:bookmarkStart w:id="3" w:name="_Hlk146722624"/>
      <w:r>
        <w:rPr>
          <w:rFonts w:ascii="Arial" w:hAnsi="Arial" w:cs="Arial"/>
          <w:color w:val="000000" w:themeColor="text1"/>
          <w:sz w:val="22"/>
          <w:szCs w:val="22"/>
        </w:rPr>
        <w:t xml:space="preserve"> </w:t>
      </w:r>
      <w:r w:rsidR="000212F7" w:rsidRPr="00AE680B">
        <w:rPr>
          <w:rFonts w:ascii="Arial" w:hAnsi="Arial" w:cs="Arial"/>
          <w:color w:val="000000" w:themeColor="text1"/>
          <w:sz w:val="22"/>
          <w:szCs w:val="22"/>
        </w:rPr>
        <w:t xml:space="preserve">Pogodba je </w:t>
      </w:r>
      <w:r w:rsidR="000212F7" w:rsidRPr="000A49D9">
        <w:rPr>
          <w:rFonts w:ascii="Arial" w:hAnsi="Arial" w:cs="Arial"/>
          <w:color w:val="000000" w:themeColor="text1"/>
          <w:sz w:val="22"/>
          <w:szCs w:val="22"/>
        </w:rPr>
        <w:t>sklenjena za določen čas 4</w:t>
      </w:r>
      <w:r w:rsidR="001F5D88" w:rsidRPr="000A49D9">
        <w:rPr>
          <w:rFonts w:ascii="Arial" w:hAnsi="Arial" w:cs="Arial"/>
          <w:color w:val="000000" w:themeColor="text1"/>
          <w:sz w:val="22"/>
          <w:szCs w:val="22"/>
        </w:rPr>
        <w:t>8</w:t>
      </w:r>
      <w:r w:rsidR="000212F7" w:rsidRPr="000A49D9">
        <w:rPr>
          <w:rFonts w:ascii="Arial" w:hAnsi="Arial" w:cs="Arial"/>
          <w:color w:val="000000" w:themeColor="text1"/>
          <w:sz w:val="22"/>
          <w:szCs w:val="22"/>
        </w:rPr>
        <w:t xml:space="preserve"> mesecev od</w:t>
      </w:r>
      <w:r w:rsidR="000212F7" w:rsidRPr="00AE680B">
        <w:rPr>
          <w:rFonts w:ascii="Arial" w:hAnsi="Arial" w:cs="Arial"/>
          <w:color w:val="000000" w:themeColor="text1"/>
          <w:sz w:val="22"/>
          <w:szCs w:val="22"/>
        </w:rPr>
        <w:t xml:space="preserve"> dne podpisa pogodbe.</w:t>
      </w:r>
    </w:p>
    <w:p w14:paraId="2BF6F866" w14:textId="77777777" w:rsidR="008474C4" w:rsidRPr="00AE680B" w:rsidRDefault="008474C4" w:rsidP="00AE680B">
      <w:pPr>
        <w:pStyle w:val="Odstavekseznama"/>
        <w:spacing w:line="276" w:lineRule="auto"/>
        <w:ind w:left="284"/>
        <w:jc w:val="both"/>
        <w:rPr>
          <w:rFonts w:ascii="Arial" w:hAnsi="Arial" w:cs="Arial"/>
          <w:color w:val="000000" w:themeColor="text1"/>
          <w:sz w:val="22"/>
          <w:szCs w:val="22"/>
        </w:rPr>
      </w:pPr>
    </w:p>
    <w:p w14:paraId="4F3C628C" w14:textId="52E2B146" w:rsidR="00B87CEA" w:rsidRPr="00554C32" w:rsidRDefault="00BA64C1" w:rsidP="00554C32">
      <w:pPr>
        <w:pStyle w:val="Odstavekseznama"/>
        <w:numPr>
          <w:ilvl w:val="0"/>
          <w:numId w:val="14"/>
        </w:numPr>
        <w:spacing w:line="276" w:lineRule="auto"/>
        <w:ind w:left="284" w:hanging="284"/>
        <w:jc w:val="both"/>
        <w:rPr>
          <w:rFonts w:ascii="Arial" w:hAnsi="Arial" w:cs="Arial"/>
          <w:color w:val="000000" w:themeColor="text1"/>
          <w:sz w:val="22"/>
          <w:szCs w:val="22"/>
        </w:rPr>
      </w:pPr>
      <w:r>
        <w:rPr>
          <w:rFonts w:ascii="Arial" w:hAnsi="Arial" w:cs="Arial"/>
          <w:bCs/>
          <w:sz w:val="22"/>
          <w:szCs w:val="22"/>
        </w:rPr>
        <w:t xml:space="preserve"> </w:t>
      </w:r>
      <w:r w:rsidR="00B87CEA" w:rsidRPr="00AE680B">
        <w:rPr>
          <w:rFonts w:ascii="Arial" w:hAnsi="Arial" w:cs="Arial"/>
          <w:bCs/>
          <w:sz w:val="22"/>
          <w:szCs w:val="22"/>
        </w:rPr>
        <w:t xml:space="preserve">Skrajni rok </w:t>
      </w:r>
      <w:r w:rsidR="008474C4" w:rsidRPr="00AE680B">
        <w:rPr>
          <w:rFonts w:ascii="Arial" w:hAnsi="Arial" w:cs="Arial"/>
          <w:bCs/>
          <w:sz w:val="22"/>
          <w:szCs w:val="22"/>
        </w:rPr>
        <w:t xml:space="preserve">za </w:t>
      </w:r>
      <w:r w:rsidR="00B87CEA" w:rsidRPr="00AE680B">
        <w:rPr>
          <w:rFonts w:ascii="Arial" w:hAnsi="Arial" w:cs="Arial"/>
          <w:bCs/>
          <w:sz w:val="22"/>
          <w:szCs w:val="22"/>
        </w:rPr>
        <w:t>vzpostavi</w:t>
      </w:r>
      <w:r w:rsidR="008474C4" w:rsidRPr="00AE680B">
        <w:rPr>
          <w:rFonts w:ascii="Arial" w:hAnsi="Arial" w:cs="Arial"/>
          <w:bCs/>
          <w:sz w:val="22"/>
          <w:szCs w:val="22"/>
        </w:rPr>
        <w:t>tev in začetek</w:t>
      </w:r>
      <w:r w:rsidR="00B87CEA" w:rsidRPr="00AE680B">
        <w:rPr>
          <w:rFonts w:ascii="Arial" w:hAnsi="Arial" w:cs="Arial"/>
          <w:bCs/>
          <w:sz w:val="22"/>
          <w:szCs w:val="22"/>
        </w:rPr>
        <w:t xml:space="preserve"> delovanj</w:t>
      </w:r>
      <w:r w:rsidR="008474C4" w:rsidRPr="00AE680B">
        <w:rPr>
          <w:rFonts w:ascii="Arial" w:hAnsi="Arial" w:cs="Arial"/>
          <w:bCs/>
          <w:sz w:val="22"/>
          <w:szCs w:val="22"/>
        </w:rPr>
        <w:t>a</w:t>
      </w:r>
      <w:r w:rsidR="00B87CEA" w:rsidRPr="00AE680B">
        <w:rPr>
          <w:rFonts w:ascii="Arial" w:hAnsi="Arial" w:cs="Arial"/>
          <w:bCs/>
          <w:sz w:val="22"/>
          <w:szCs w:val="22"/>
        </w:rPr>
        <w:t xml:space="preserve"> sistema je </w:t>
      </w:r>
      <w:r w:rsidR="00AC0B0B" w:rsidRPr="00AE680B">
        <w:rPr>
          <w:rFonts w:ascii="Arial" w:hAnsi="Arial" w:cs="Arial"/>
          <w:bCs/>
          <w:sz w:val="22"/>
          <w:szCs w:val="22"/>
        </w:rPr>
        <w:t>90 dni</w:t>
      </w:r>
      <w:r w:rsidR="00B87CEA" w:rsidRPr="00AE680B">
        <w:rPr>
          <w:rFonts w:ascii="Arial" w:hAnsi="Arial" w:cs="Arial"/>
          <w:bCs/>
          <w:sz w:val="22"/>
          <w:szCs w:val="22"/>
        </w:rPr>
        <w:t xml:space="preserve"> od podpisa pogodbe.</w:t>
      </w:r>
      <w:r w:rsidR="00554C32" w:rsidRPr="00554C32">
        <w:rPr>
          <w:rFonts w:ascii="Arial" w:hAnsi="Arial" w:cs="Arial"/>
          <w:bCs/>
          <w:sz w:val="22"/>
          <w:szCs w:val="22"/>
        </w:rPr>
        <w:t xml:space="preserve"> </w:t>
      </w:r>
      <w:r w:rsidR="00554C32">
        <w:rPr>
          <w:rFonts w:ascii="Arial" w:hAnsi="Arial" w:cs="Arial"/>
          <w:bCs/>
          <w:sz w:val="22"/>
          <w:szCs w:val="22"/>
        </w:rPr>
        <w:t>Po implementaciji sistema mestne kartice naročnik in dobavitelj naredita prevzemni zapisnik.</w:t>
      </w:r>
      <w:r w:rsidR="00B87CEA" w:rsidRPr="00554C32">
        <w:rPr>
          <w:rFonts w:ascii="Arial" w:hAnsi="Arial" w:cs="Arial"/>
          <w:bCs/>
          <w:sz w:val="22"/>
          <w:szCs w:val="22"/>
        </w:rPr>
        <w:t xml:space="preserve"> </w:t>
      </w:r>
    </w:p>
    <w:p w14:paraId="242E11C4" w14:textId="77777777" w:rsidR="001E3D39" w:rsidRPr="00AE680B" w:rsidRDefault="001E3D39" w:rsidP="00AE680B">
      <w:pPr>
        <w:spacing w:line="276" w:lineRule="auto"/>
        <w:jc w:val="both"/>
        <w:rPr>
          <w:rFonts w:ascii="Arial" w:hAnsi="Arial" w:cs="Arial"/>
          <w:color w:val="000000" w:themeColor="text1"/>
          <w:sz w:val="22"/>
          <w:szCs w:val="22"/>
        </w:rPr>
      </w:pPr>
    </w:p>
    <w:p w14:paraId="6783BFEC" w14:textId="5AC1B497" w:rsidR="00283372" w:rsidRPr="00AE680B" w:rsidRDefault="00283372" w:rsidP="00AE680B">
      <w:pPr>
        <w:spacing w:after="40" w:line="276" w:lineRule="auto"/>
        <w:jc w:val="both"/>
        <w:rPr>
          <w:rFonts w:ascii="Arial" w:hAnsi="Arial" w:cs="Arial"/>
          <w:bCs/>
          <w:sz w:val="22"/>
          <w:szCs w:val="22"/>
        </w:rPr>
      </w:pPr>
      <w:r w:rsidRPr="00AE680B">
        <w:rPr>
          <w:rFonts w:ascii="Arial" w:hAnsi="Arial" w:cs="Arial"/>
          <w:bCs/>
          <w:sz w:val="22"/>
          <w:szCs w:val="22"/>
        </w:rPr>
        <w:t>(</w:t>
      </w:r>
      <w:r w:rsidR="00BC7A8C" w:rsidRPr="00AE680B">
        <w:rPr>
          <w:rFonts w:ascii="Arial" w:hAnsi="Arial" w:cs="Arial"/>
          <w:bCs/>
          <w:sz w:val="22"/>
          <w:szCs w:val="22"/>
        </w:rPr>
        <w:t>3</w:t>
      </w:r>
      <w:r w:rsidRPr="00AE680B">
        <w:rPr>
          <w:rFonts w:ascii="Arial" w:hAnsi="Arial" w:cs="Arial"/>
          <w:bCs/>
          <w:sz w:val="22"/>
          <w:szCs w:val="22"/>
        </w:rPr>
        <w:t>) V času trajanja pogodbe mora biti oprema za delovanje sistema mestne kartice povezana z delujočim centrom za upravljanje.</w:t>
      </w:r>
    </w:p>
    <w:bookmarkEnd w:id="3"/>
    <w:p w14:paraId="2BDA368A" w14:textId="77777777" w:rsidR="00283372" w:rsidRDefault="00283372" w:rsidP="00AE680B">
      <w:pPr>
        <w:pStyle w:val="Odstavekseznama"/>
        <w:spacing w:after="40" w:line="276" w:lineRule="auto"/>
        <w:ind w:left="360"/>
        <w:jc w:val="both"/>
        <w:rPr>
          <w:rFonts w:ascii="Arial" w:hAnsi="Arial" w:cs="Arial"/>
          <w:bCs/>
          <w:sz w:val="22"/>
          <w:szCs w:val="22"/>
          <w:highlight w:val="red"/>
        </w:rPr>
      </w:pPr>
    </w:p>
    <w:p w14:paraId="5D30D0E4" w14:textId="77777777" w:rsidR="003A64F8" w:rsidRDefault="003A64F8" w:rsidP="00AE680B">
      <w:pPr>
        <w:pStyle w:val="Odstavekseznama"/>
        <w:spacing w:after="40" w:line="276" w:lineRule="auto"/>
        <w:ind w:left="360"/>
        <w:jc w:val="both"/>
        <w:rPr>
          <w:rFonts w:ascii="Arial" w:hAnsi="Arial" w:cs="Arial"/>
          <w:bCs/>
          <w:sz w:val="22"/>
          <w:szCs w:val="22"/>
          <w:highlight w:val="red"/>
        </w:rPr>
      </w:pPr>
    </w:p>
    <w:p w14:paraId="5C3A4455" w14:textId="77777777" w:rsidR="003A64F8" w:rsidRDefault="003A64F8" w:rsidP="00AE680B">
      <w:pPr>
        <w:pStyle w:val="Odstavekseznama"/>
        <w:spacing w:after="40" w:line="276" w:lineRule="auto"/>
        <w:ind w:left="360"/>
        <w:jc w:val="both"/>
        <w:rPr>
          <w:rFonts w:ascii="Arial" w:hAnsi="Arial" w:cs="Arial"/>
          <w:bCs/>
          <w:sz w:val="22"/>
          <w:szCs w:val="22"/>
          <w:highlight w:val="red"/>
        </w:rPr>
      </w:pPr>
    </w:p>
    <w:p w14:paraId="1776590F" w14:textId="77777777" w:rsidR="00D853C6" w:rsidRPr="00AE680B"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Pr>
          <w:rFonts w:ascii="Arial" w:hAnsi="Arial" w:cs="Arial"/>
          <w:b/>
          <w:color w:val="auto"/>
          <w:sz w:val="22"/>
          <w:szCs w:val="22"/>
        </w:rPr>
        <w:lastRenderedPageBreak/>
        <w:t>POSKUSNO OBDOBJE</w:t>
      </w:r>
    </w:p>
    <w:p w14:paraId="32434F92" w14:textId="77777777" w:rsidR="00D853C6" w:rsidRPr="00AE680B" w:rsidRDefault="00D853C6" w:rsidP="00D853C6">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Pr>
          <w:rFonts w:ascii="Arial" w:hAnsi="Arial" w:cs="Arial"/>
          <w:b/>
          <w:bCs/>
          <w:color w:val="auto"/>
          <w:sz w:val="22"/>
          <w:szCs w:val="22"/>
        </w:rPr>
        <w:t>6</w:t>
      </w:r>
      <w:r w:rsidRPr="00AE680B">
        <w:rPr>
          <w:rFonts w:ascii="Arial" w:hAnsi="Arial" w:cs="Arial"/>
          <w:b/>
          <w:bCs/>
          <w:color w:val="auto"/>
          <w:sz w:val="22"/>
          <w:szCs w:val="22"/>
        </w:rPr>
        <w:t>. člen</w:t>
      </w:r>
    </w:p>
    <w:p w14:paraId="5B505394"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3A32FCE" w14:textId="77777777" w:rsidR="00D853C6" w:rsidRPr="007057A7" w:rsidRDefault="00D853C6" w:rsidP="00D853C6">
      <w:pPr>
        <w:spacing w:after="40" w:line="276" w:lineRule="auto"/>
        <w:jc w:val="both"/>
        <w:rPr>
          <w:rFonts w:ascii="Arial" w:hAnsi="Arial" w:cs="Arial"/>
          <w:bCs/>
          <w:sz w:val="22"/>
          <w:szCs w:val="22"/>
        </w:rPr>
      </w:pPr>
      <w:r w:rsidRPr="007057A7">
        <w:rPr>
          <w:rFonts w:ascii="Arial" w:hAnsi="Arial" w:cs="Arial"/>
          <w:bCs/>
          <w:sz w:val="22"/>
          <w:szCs w:val="22"/>
        </w:rPr>
        <w:t>(1) Z datumom prevzemnega zapisnika iz drugega odstavka 5. člena te pogodbe začne teči 3 mesečno poskusno obdobje delovanja sistema mestne kartice.</w:t>
      </w:r>
    </w:p>
    <w:p w14:paraId="166DBFEA" w14:textId="77777777" w:rsidR="00D853C6" w:rsidRPr="00900E22" w:rsidRDefault="00D853C6" w:rsidP="00D853C6">
      <w:pPr>
        <w:spacing w:after="40" w:line="276" w:lineRule="auto"/>
        <w:jc w:val="both"/>
        <w:rPr>
          <w:rFonts w:ascii="Arial" w:hAnsi="Arial" w:cs="Arial"/>
          <w:bCs/>
          <w:color w:val="FF0000"/>
          <w:sz w:val="22"/>
          <w:szCs w:val="22"/>
        </w:rPr>
      </w:pPr>
    </w:p>
    <w:p w14:paraId="0B6831D4" w14:textId="77777777" w:rsidR="00D853C6" w:rsidRPr="00900E22" w:rsidRDefault="00D853C6" w:rsidP="00D853C6">
      <w:pPr>
        <w:spacing w:after="40" w:line="276" w:lineRule="auto"/>
        <w:jc w:val="both"/>
        <w:rPr>
          <w:rFonts w:ascii="Arial" w:hAnsi="Arial" w:cs="Arial"/>
          <w:bCs/>
          <w:sz w:val="22"/>
          <w:szCs w:val="22"/>
        </w:rPr>
      </w:pPr>
      <w:r w:rsidRPr="003D6B9C">
        <w:rPr>
          <w:rFonts w:ascii="Arial" w:hAnsi="Arial" w:cs="Arial"/>
          <w:bCs/>
          <w:sz w:val="22"/>
          <w:szCs w:val="22"/>
        </w:rPr>
        <w:t xml:space="preserve">(2) </w:t>
      </w:r>
      <w:r w:rsidRPr="00900E22">
        <w:rPr>
          <w:rFonts w:ascii="Arial" w:hAnsi="Arial" w:cs="Arial"/>
          <w:bCs/>
          <w:sz w:val="22"/>
          <w:szCs w:val="22"/>
        </w:rPr>
        <w:t>Poskusno obdobje delovanja se šteje za uspešno, če delovanje sistema po 90 dneh dosega 100% delovanje sistema mestne kartice.</w:t>
      </w:r>
    </w:p>
    <w:p w14:paraId="374C3FDF"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033B2E26" w14:textId="449890DB" w:rsidR="00D853C6" w:rsidRPr="00554C32" w:rsidRDefault="00D853C6" w:rsidP="00554C32">
      <w:pPr>
        <w:spacing w:after="40" w:line="276" w:lineRule="auto"/>
        <w:jc w:val="both"/>
        <w:rPr>
          <w:rFonts w:ascii="Arial" w:hAnsi="Arial" w:cs="Arial"/>
          <w:bCs/>
          <w:sz w:val="22"/>
          <w:szCs w:val="22"/>
        </w:rPr>
      </w:pPr>
      <w:r w:rsidRPr="00554C32">
        <w:rPr>
          <w:rFonts w:ascii="Arial" w:hAnsi="Arial" w:cs="Arial"/>
          <w:bCs/>
          <w:sz w:val="22"/>
          <w:szCs w:val="22"/>
        </w:rPr>
        <w:t>(</w:t>
      </w:r>
      <w:r w:rsidR="00554C32" w:rsidRPr="00554C32">
        <w:rPr>
          <w:rFonts w:ascii="Arial" w:hAnsi="Arial" w:cs="Arial"/>
          <w:bCs/>
          <w:sz w:val="22"/>
          <w:szCs w:val="22"/>
        </w:rPr>
        <w:t>3</w:t>
      </w:r>
      <w:r w:rsidRPr="00554C32">
        <w:rPr>
          <w:rFonts w:ascii="Arial" w:hAnsi="Arial" w:cs="Arial"/>
          <w:bCs/>
          <w:sz w:val="22"/>
          <w:szCs w:val="22"/>
        </w:rPr>
        <w:t>) Kot nedelovanje sistema se ne štejejo napake, ki so posledica vandalizma, nepravilna uporaba pri uporabniku ter napake odpravljene v času definiranem v tej pogodbi.</w:t>
      </w:r>
    </w:p>
    <w:p w14:paraId="10661D02"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87387DB"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PREVERJANJE KVALITETE</w:t>
      </w:r>
    </w:p>
    <w:p w14:paraId="432FBAE5" w14:textId="77777777" w:rsidR="00D853C6" w:rsidRPr="00900E22" w:rsidRDefault="00D853C6" w:rsidP="00D853C6">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sidRPr="00900E22">
        <w:rPr>
          <w:rFonts w:ascii="Arial" w:hAnsi="Arial" w:cs="Arial"/>
          <w:b/>
          <w:bCs/>
          <w:color w:val="auto"/>
          <w:sz w:val="22"/>
          <w:szCs w:val="22"/>
        </w:rPr>
        <w:t>7. člen</w:t>
      </w:r>
    </w:p>
    <w:p w14:paraId="1921B0F8"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C8EE26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(1) Preverjanje kvalitete opreme in obsega izvedenih storitev izvaja naročnik, ki lahko po potrebi za posamezne naloge nadzora organizira komisijo za preverjanje kvalitete in obsega v sestavi: naročnik, ponudnik, druge odgovorne osebe pri naročniku, na način:</w:t>
      </w:r>
    </w:p>
    <w:p w14:paraId="509047C2"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primerjava z vsebino predmeta pogodbe;</w:t>
      </w:r>
    </w:p>
    <w:p w14:paraId="4A1DBC1C"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primerjava z dostavljenimi mesečnimi poročili in prevzemnimi zapisniki;</w:t>
      </w:r>
    </w:p>
    <w:p w14:paraId="71C667D1"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primerjava z zakonskimi določili, standardi stroke in zahtevami naročnika.</w:t>
      </w:r>
    </w:p>
    <w:p w14:paraId="6389C179"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6D0253C"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Rezultati teh preverjanj morajo biti dokumentirani in so tudi pogoj za realizacijo plačil. Dokumentiranje je lahko v pisni ali elektronski obliki.</w:t>
      </w:r>
    </w:p>
    <w:p w14:paraId="6A314650"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7F634AE4"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(3) Naročnik lahko z vidika izvajanja nadzora nad izvajanjem storitev in izpolnjevanja zahtev po dokumentaciji v zvezi z oddajo javnega naročila in tej pogodbi naroči izvedbo posebne neodvisne zunanje revizije, ki po predhodni najavi pri izvajalcu preveri izvajanje storitev.</w:t>
      </w:r>
    </w:p>
    <w:p w14:paraId="1F3D193F"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05FE48A7"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(4) V primeru nesoglasja med osebo, ki izvaja nadzor po prejšnjem odstavku tega člena, in izvajalcem je za reševanje nesoglasja pooblaščen predstavnik naročnika.</w:t>
      </w:r>
    </w:p>
    <w:p w14:paraId="0735DC14"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56BEBC8"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DOBAVA OPREME</w:t>
      </w:r>
    </w:p>
    <w:p w14:paraId="28412DE7" w14:textId="77777777" w:rsidR="00D853C6" w:rsidRPr="00900E22" w:rsidRDefault="00D853C6" w:rsidP="00D853C6">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sidRPr="00900E22">
        <w:rPr>
          <w:rFonts w:ascii="Arial" w:hAnsi="Arial" w:cs="Arial"/>
          <w:b/>
          <w:bCs/>
          <w:color w:val="auto"/>
          <w:sz w:val="22"/>
          <w:szCs w:val="22"/>
        </w:rPr>
        <w:t>8. člen</w:t>
      </w:r>
    </w:p>
    <w:p w14:paraId="678AAD04"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4E1C51D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(1) S to pogodbo izvajalec opremo dobavi, naročnik pa prevzame v najem opremo, ki je predmet te pogodbe. </w:t>
      </w:r>
    </w:p>
    <w:p w14:paraId="2F7C6159"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1AF6EAB"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(2) Oprema, ki se namesti v/na  …, se dobavi na lokacijo namestitve v … . Naročnik je dolžan sporočiti izvajalcu naslov lokacije dobave opreme najkasneje 7 dni pred prevzemom te opreme. </w:t>
      </w:r>
    </w:p>
    <w:p w14:paraId="491F0184" w14:textId="77777777" w:rsidR="00D853C6" w:rsidRPr="00554C32" w:rsidRDefault="00D853C6" w:rsidP="00554C32">
      <w:pPr>
        <w:spacing w:after="40" w:line="276" w:lineRule="auto"/>
        <w:jc w:val="both"/>
        <w:rPr>
          <w:rFonts w:ascii="Arial" w:hAnsi="Arial" w:cs="Arial"/>
          <w:bCs/>
          <w:sz w:val="22"/>
          <w:szCs w:val="22"/>
        </w:rPr>
      </w:pPr>
    </w:p>
    <w:p w14:paraId="4589F700"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(3) Če naknadno določena lokacija dobave odstopa od tiste, ki je določena v tej pogodbi za več kot 15 km, ima dobavitelj pravico do plačila potnih in drugih upravičenih ter izkazanih stroškov.</w:t>
      </w:r>
    </w:p>
    <w:p w14:paraId="58D590DE"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142374A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(4) Dobavitelj mora hkrati z opremo ob končnem prevzemu naročniku izročiti še:</w:t>
      </w:r>
    </w:p>
    <w:p w14:paraId="2F3E387B"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lastRenderedPageBreak/>
        <w:t>•</w:t>
      </w:r>
      <w:r w:rsidRPr="00900E22">
        <w:rPr>
          <w:rFonts w:ascii="Arial" w:hAnsi="Arial" w:cs="Arial"/>
          <w:bCs/>
          <w:sz w:val="22"/>
          <w:szCs w:val="22"/>
        </w:rPr>
        <w:tab/>
        <w:t>pravilno izpolnjeno dobavnico;</w:t>
      </w:r>
    </w:p>
    <w:p w14:paraId="0109810F"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predpisana potrdila o atestih in testiranjih, če so jih za blago po zakonu dolžni predložiti,</w:t>
      </w:r>
    </w:p>
    <w:p w14:paraId="64A8BCAB"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podpisane in potrjene garancijske liste (za tehnično blago),</w:t>
      </w:r>
    </w:p>
    <w:p w14:paraId="385ACA02"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tehnično dokumentacijo in navodila za uporabo.</w:t>
      </w:r>
    </w:p>
    <w:p w14:paraId="0E048486"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E5CBB54"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(5) Navodila za uporabo morajo biti v slovenskem jeziku. V slovenskem jeziku morajo biti tudi vse oznake opreme, nalepke z navodili za upravljanje.</w:t>
      </w:r>
    </w:p>
    <w:p w14:paraId="268B7DA1" w14:textId="77777777" w:rsidR="00D853C6" w:rsidRPr="00900E22" w:rsidRDefault="00D853C6" w:rsidP="00D853C6">
      <w:pPr>
        <w:spacing w:after="40" w:line="276" w:lineRule="auto"/>
        <w:jc w:val="both"/>
        <w:rPr>
          <w:rFonts w:ascii="Arial" w:hAnsi="Arial" w:cs="Arial"/>
          <w:bCs/>
          <w:sz w:val="22"/>
          <w:szCs w:val="22"/>
        </w:rPr>
      </w:pPr>
    </w:p>
    <w:p w14:paraId="505F437B"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(6) Izvajalec mora naročnika obvestiti o nameravani dobavi preko faksa, e-pošte ali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1ACB626" w14:textId="77777777" w:rsidR="00D853C6" w:rsidRPr="00900E22" w:rsidRDefault="00D853C6" w:rsidP="00D853C6">
      <w:pPr>
        <w:spacing w:after="40" w:line="276" w:lineRule="auto"/>
        <w:jc w:val="both"/>
        <w:rPr>
          <w:rFonts w:ascii="Arial" w:hAnsi="Arial" w:cs="Arial"/>
          <w:bCs/>
          <w:sz w:val="22"/>
          <w:szCs w:val="22"/>
        </w:rPr>
      </w:pPr>
    </w:p>
    <w:p w14:paraId="09D4C24C"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(7) Izvajalec je v primeru zamude pri dobavi blaga, ki ni posledica višje sile ali razlogov na strani naročnika, dolžan plačati naročniku pogodbeno kazen. Pogodbena kazen se obračuna pri plačilu pogodbene cene. Pogodbeni stranki soglašata, da naročnik izvajalcu ni dolžan sporočiti, da si pridržuje pravico do pogodbene kazni tudi, če je prevzel blago, s katerega dobavo je izvajalec zamujal. V primeru, da izvajalec zamuja pri dobavi tako, da naročniku nastane škoda, ki je večja od pogodbene kazni, lahko zahteva od izvajalca povrnitev vse škode, ki mu jo je z zamudo povzročil. </w:t>
      </w:r>
    </w:p>
    <w:p w14:paraId="422EA611"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77EF8688"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62642AFA"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PREVZEM OPREME</w:t>
      </w:r>
    </w:p>
    <w:p w14:paraId="37D19C2D"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9. člen</w:t>
      </w:r>
    </w:p>
    <w:p w14:paraId="7F613EA3"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0AD00AE"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 xml:space="preserve">(1) Prevzem opreme se izvede s prevzemnim zapisnikom, ki ga na podlagi pravilno izročenega, količinsko in kakovostno ustreznega blaga ter spremljajočih dodatkov in listin, podpišeta skrbnika pogodbe ali pooblaščenca obeh strank. </w:t>
      </w:r>
    </w:p>
    <w:p w14:paraId="17FFEAA8"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(2) O vzrokih zavrnitve opreme se izdela pisni dokument, ki vsebuje razloge za neuspešen prevzem opreme, morebitne dogovorjene rešitve problemov ter rok za njihovo odpravo. Prav tako se šteje, da prevzem opreme ni bil uspešen, v kolikor izvajalec naročniku pri prevzemu ne izroči vseh izjav o skladnosti in vseh navodil za uporabo in vzdrževanje opreme. Vsi dokumenti morajo biti v slovenskem jeziku.</w:t>
      </w:r>
    </w:p>
    <w:p w14:paraId="4FD9E188"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 xml:space="preserve">(3) 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 </w:t>
      </w:r>
    </w:p>
    <w:p w14:paraId="74AE0894"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(4) 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538BFE5D"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(5) 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3CAA2581"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lastRenderedPageBreak/>
        <w:t>(6) Naročnik, ki v roku ni pripravljen prevzeti pravilno napovedanega blaga ali pa pravočasno ne odgovori na obvestilo izvajalca, preide v zamudo. Prav tako preide v zamudo naročnik, ki najkasneje v 1 delovnem dnevu po dobavi in predložitvi ne podpiše prevzemnega zapisnika.</w:t>
      </w:r>
    </w:p>
    <w:p w14:paraId="1594B993" w14:textId="77777777" w:rsidR="00D853C6" w:rsidRPr="00900E22" w:rsidRDefault="00D853C6" w:rsidP="00D853C6">
      <w:pPr>
        <w:spacing w:after="40" w:line="276" w:lineRule="auto"/>
        <w:jc w:val="both"/>
        <w:rPr>
          <w:rFonts w:ascii="Arial" w:hAnsi="Arial" w:cs="Arial"/>
          <w:bCs/>
          <w:sz w:val="22"/>
          <w:szCs w:val="22"/>
        </w:rPr>
      </w:pPr>
    </w:p>
    <w:p w14:paraId="05A004F0"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PREVZEM CELOTNEGA SISTEMA MESTNE KARTICE</w:t>
      </w:r>
    </w:p>
    <w:p w14:paraId="66EA1811"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10. člen</w:t>
      </w:r>
    </w:p>
    <w:p w14:paraId="3DAA3CD0" w14:textId="77777777" w:rsidR="00D853C6" w:rsidRPr="00900E22" w:rsidRDefault="00D853C6" w:rsidP="00D853C6">
      <w:pPr>
        <w:spacing w:after="40" w:line="276" w:lineRule="auto"/>
        <w:jc w:val="both"/>
        <w:rPr>
          <w:rFonts w:ascii="Arial" w:hAnsi="Arial" w:cs="Arial"/>
          <w:bCs/>
          <w:sz w:val="22"/>
          <w:szCs w:val="22"/>
        </w:rPr>
      </w:pPr>
    </w:p>
    <w:p w14:paraId="46EBBBF9"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(1) Po uspešnem prevzemu in namestitvi opreme mora izvajalec omogočiti tudi prevzem celotnega sistema mestne kartice. Sistem mestne kartice je prevzet v celoti, ko se podpiše prevzemni zapisnik.</w:t>
      </w:r>
    </w:p>
    <w:p w14:paraId="5C971313" w14:textId="77777777" w:rsidR="00D853C6" w:rsidRPr="00900E22" w:rsidRDefault="00D853C6" w:rsidP="00D853C6">
      <w:pPr>
        <w:spacing w:after="40" w:line="276" w:lineRule="auto"/>
        <w:jc w:val="both"/>
        <w:rPr>
          <w:rFonts w:ascii="Arial" w:hAnsi="Arial" w:cs="Arial"/>
          <w:bCs/>
          <w:sz w:val="22"/>
          <w:szCs w:val="22"/>
        </w:rPr>
      </w:pPr>
    </w:p>
    <w:p w14:paraId="2AC3B504"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Pogoj za podpis prevzemnega zapisnika za prevzem celotnega sistema mestne kartice je prevzem opreme na vseh predvidenih lokacijah in uspešno zaključeno preizkusno obdobje delovanja sistema mestne kartice.</w:t>
      </w:r>
    </w:p>
    <w:p w14:paraId="3104309F" w14:textId="77777777" w:rsidR="00D853C6" w:rsidRPr="00900E22" w:rsidRDefault="00D853C6" w:rsidP="00D853C6">
      <w:pPr>
        <w:spacing w:after="40" w:line="276" w:lineRule="auto"/>
        <w:jc w:val="both"/>
        <w:rPr>
          <w:rFonts w:ascii="Arial" w:hAnsi="Arial" w:cs="Arial"/>
          <w:bCs/>
          <w:sz w:val="22"/>
          <w:szCs w:val="22"/>
        </w:rPr>
      </w:pPr>
    </w:p>
    <w:p w14:paraId="08CA194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(3) Za prevzem sistema se opravi prevzemni preizkus, kjer se ugotavlja, če sistem vključuje vse funkcionalnosti in izpolnjuje vse tehnične in ostale zahteve, ki so določene v projektni nalogi, ki je priloga razpisne dokumentacije javnega naročila. </w:t>
      </w:r>
    </w:p>
    <w:p w14:paraId="4C37B61E" w14:textId="77777777" w:rsidR="00D853C6" w:rsidRPr="00900E22" w:rsidRDefault="00D853C6" w:rsidP="00D853C6">
      <w:pPr>
        <w:spacing w:after="40" w:line="276" w:lineRule="auto"/>
        <w:jc w:val="both"/>
        <w:rPr>
          <w:rFonts w:ascii="Arial" w:hAnsi="Arial" w:cs="Arial"/>
          <w:bCs/>
          <w:sz w:val="22"/>
          <w:szCs w:val="22"/>
        </w:rPr>
      </w:pPr>
    </w:p>
    <w:p w14:paraId="10527F2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(4) Prevzemni preizkus v celoti organizira izvajalec (osebje, merilna oprema, ipd.) in krije vse stroške, povezane s testiranji in izvedbo preizkusa. Vsi opravljeni preizkusi in testiranja morajo biti pisno dokumentirani. </w:t>
      </w:r>
    </w:p>
    <w:p w14:paraId="47E3F3D9" w14:textId="77777777" w:rsidR="00D853C6" w:rsidRPr="00900E22" w:rsidRDefault="00D853C6" w:rsidP="00D853C6">
      <w:pPr>
        <w:spacing w:after="40" w:line="276" w:lineRule="auto"/>
        <w:jc w:val="both"/>
        <w:rPr>
          <w:rFonts w:ascii="Arial" w:hAnsi="Arial" w:cs="Arial"/>
          <w:bCs/>
          <w:sz w:val="22"/>
          <w:szCs w:val="22"/>
        </w:rPr>
      </w:pPr>
    </w:p>
    <w:p w14:paraId="0F0EA407"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(5) Stroški, nastali z dokazovanjem tehničnih karakteristik, so strošek izvajalca. Izvajalec mora v ponudbi opredeliti in specificirati preizkuse, ki se bodo opravili pri prevzemu ob namestitvi opreme in ob prevzemu celotnega sistema mestne kartice. Naročnik lahko za dokazovanje karakteristik nameščene opreme zahteva tudi dodatne preizkuse na stroške izvajalca. </w:t>
      </w:r>
    </w:p>
    <w:p w14:paraId="3FB74C00" w14:textId="77777777" w:rsidR="00D853C6" w:rsidRPr="00900E22" w:rsidRDefault="00D853C6" w:rsidP="00D853C6">
      <w:pPr>
        <w:spacing w:after="40" w:line="276" w:lineRule="auto"/>
        <w:jc w:val="both"/>
        <w:rPr>
          <w:rFonts w:ascii="Arial" w:hAnsi="Arial" w:cs="Arial"/>
          <w:bCs/>
          <w:sz w:val="22"/>
          <w:szCs w:val="22"/>
        </w:rPr>
      </w:pPr>
    </w:p>
    <w:p w14:paraId="75EB8353"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(6) V primeru, da so preizkusi neuspešni ali rezultati ne dosegajo zahtevanih oziroma ponujenih karakteristik, se šteje da prevzem ni bil uspešen.</w:t>
      </w:r>
    </w:p>
    <w:p w14:paraId="699F4226" w14:textId="77777777" w:rsidR="00D853C6" w:rsidRPr="00900E22" w:rsidRDefault="00D853C6" w:rsidP="00D853C6">
      <w:pPr>
        <w:spacing w:after="40" w:line="276" w:lineRule="auto"/>
        <w:jc w:val="both"/>
        <w:rPr>
          <w:rFonts w:ascii="Arial" w:hAnsi="Arial" w:cs="Arial"/>
          <w:bCs/>
          <w:sz w:val="22"/>
          <w:szCs w:val="22"/>
        </w:rPr>
      </w:pPr>
    </w:p>
    <w:p w14:paraId="1DB9A50B"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USPOSABLJANJE IN IZOBRAŽEVANJE</w:t>
      </w:r>
    </w:p>
    <w:p w14:paraId="75FD466C"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11. člen</w:t>
      </w:r>
    </w:p>
    <w:p w14:paraId="10839C9E" w14:textId="77777777" w:rsidR="00D853C6" w:rsidRPr="00900E22" w:rsidRDefault="00D853C6" w:rsidP="00D853C6">
      <w:pPr>
        <w:spacing w:after="40" w:line="276" w:lineRule="auto"/>
        <w:jc w:val="both"/>
        <w:rPr>
          <w:rFonts w:ascii="Arial" w:hAnsi="Arial" w:cs="Arial"/>
          <w:bCs/>
          <w:sz w:val="22"/>
          <w:szCs w:val="22"/>
        </w:rPr>
      </w:pPr>
    </w:p>
    <w:p w14:paraId="241C04C9"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(1) Za vso strojno in programsko opremo mora ponudnik dostaviti natančno tehnično in uporabniško dokumentacijo v slovenskem jeziku in zagotoviti dostop do navodil za uporabo sistema preko splošno dostopne spletne strani. </w:t>
      </w:r>
    </w:p>
    <w:p w14:paraId="61F04D03" w14:textId="77777777" w:rsidR="00D853C6" w:rsidRPr="00900E22" w:rsidRDefault="00D853C6" w:rsidP="00D853C6">
      <w:pPr>
        <w:spacing w:after="40" w:line="276" w:lineRule="auto"/>
        <w:jc w:val="both"/>
        <w:rPr>
          <w:rFonts w:ascii="Arial" w:hAnsi="Arial" w:cs="Arial"/>
          <w:bCs/>
          <w:sz w:val="22"/>
          <w:szCs w:val="22"/>
        </w:rPr>
      </w:pPr>
    </w:p>
    <w:p w14:paraId="5AC75C8E"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Ponudnik mora zagotoviti izobraževanje na vseh mestih, kjer se sistem uporablja in administrira.</w:t>
      </w:r>
    </w:p>
    <w:p w14:paraId="2D36A614" w14:textId="77777777" w:rsidR="00D853C6" w:rsidRPr="00900E22" w:rsidRDefault="00D853C6" w:rsidP="00D853C6">
      <w:pPr>
        <w:spacing w:after="40" w:line="276" w:lineRule="auto"/>
        <w:jc w:val="both"/>
        <w:rPr>
          <w:rFonts w:ascii="Arial" w:hAnsi="Arial" w:cs="Arial"/>
          <w:bCs/>
          <w:sz w:val="22"/>
          <w:szCs w:val="22"/>
        </w:rPr>
      </w:pPr>
    </w:p>
    <w:p w14:paraId="79E4267B"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VZDRŽEVANJE VZPOSTAVLJENEGA SISTEMA IN INFRASTRUKTURE</w:t>
      </w:r>
    </w:p>
    <w:p w14:paraId="40A53971"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12. člen</w:t>
      </w:r>
    </w:p>
    <w:p w14:paraId="1D99682A" w14:textId="77777777" w:rsidR="00D853C6" w:rsidRPr="00900E22" w:rsidRDefault="00D853C6" w:rsidP="00D853C6">
      <w:pPr>
        <w:spacing w:after="40" w:line="276" w:lineRule="auto"/>
        <w:jc w:val="both"/>
        <w:rPr>
          <w:rFonts w:ascii="Arial" w:hAnsi="Arial" w:cs="Arial"/>
          <w:bCs/>
          <w:sz w:val="22"/>
          <w:szCs w:val="22"/>
        </w:rPr>
      </w:pPr>
    </w:p>
    <w:p w14:paraId="213DCB0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(1) Izvajalec se zaveže, da bo za odpravo napak sistema mestne kartice ali infrastrukture v času trajanja pogodbe nemoteno zagotavljal storitev sprotnega zagotavljanja rednega delovanja in </w:t>
      </w:r>
      <w:r w:rsidRPr="00900E22">
        <w:rPr>
          <w:rFonts w:ascii="Arial" w:hAnsi="Arial" w:cs="Arial"/>
          <w:bCs/>
          <w:sz w:val="22"/>
          <w:szCs w:val="22"/>
        </w:rPr>
        <w:lastRenderedPageBreak/>
        <w:t xml:space="preserve">odpravo napak v delovanju celotnega sistema na lastne stroške na lokaciji uporabnika, vključno s prevoznimi stroški na posamezno lokacijo. </w:t>
      </w:r>
    </w:p>
    <w:p w14:paraId="5AA1C499" w14:textId="77777777" w:rsidR="00D853C6" w:rsidRPr="00900E22" w:rsidRDefault="00D853C6" w:rsidP="00D853C6">
      <w:pPr>
        <w:spacing w:after="40" w:line="276" w:lineRule="auto"/>
        <w:jc w:val="both"/>
        <w:rPr>
          <w:rFonts w:ascii="Arial" w:hAnsi="Arial" w:cs="Arial"/>
          <w:bCs/>
          <w:sz w:val="22"/>
          <w:szCs w:val="22"/>
        </w:rPr>
      </w:pPr>
    </w:p>
    <w:p w14:paraId="0AFFF641"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Napake in odstopanja v delovanju sistema spremlja izvajalec sam. O napakah in odstopanjih v delovanju, ki jih zazna naročnik ali končni uporabnik, ta obvesti izvajalca, preko dogovorjene spletne strani ali naslov e-pošte, ki sta navedena v tej pogodbi. Za čas obvestila o napaki se šteje čas, ko je sporočilo prispelo do izvajalca, pod pogojem, da vsebuje najmanj nujno potrebne podatke za identifikacijo napake ali odstopanja v delovanju.</w:t>
      </w:r>
    </w:p>
    <w:p w14:paraId="1896D8D5" w14:textId="77777777" w:rsidR="00D853C6" w:rsidRPr="00900E22" w:rsidRDefault="00D853C6" w:rsidP="00D853C6">
      <w:pPr>
        <w:spacing w:after="40" w:line="276" w:lineRule="auto"/>
        <w:jc w:val="both"/>
        <w:rPr>
          <w:rFonts w:ascii="Arial" w:hAnsi="Arial" w:cs="Arial"/>
          <w:bCs/>
          <w:sz w:val="22"/>
          <w:szCs w:val="22"/>
        </w:rPr>
      </w:pPr>
    </w:p>
    <w:p w14:paraId="6E092636" w14:textId="3A451EED" w:rsidR="00D853C6" w:rsidRPr="005D6E48" w:rsidRDefault="00D853C6" w:rsidP="00D853C6">
      <w:pPr>
        <w:spacing w:after="40" w:line="276" w:lineRule="auto"/>
        <w:jc w:val="both"/>
        <w:rPr>
          <w:rFonts w:ascii="Arial" w:hAnsi="Arial" w:cs="Arial"/>
          <w:bCs/>
          <w:color w:val="FF0000"/>
          <w:sz w:val="22"/>
          <w:szCs w:val="22"/>
        </w:rPr>
      </w:pPr>
      <w:r w:rsidRPr="00900E22">
        <w:rPr>
          <w:rFonts w:ascii="Arial" w:hAnsi="Arial" w:cs="Arial"/>
          <w:bCs/>
          <w:sz w:val="22"/>
          <w:szCs w:val="22"/>
        </w:rPr>
        <w:t xml:space="preserve">(3) Odzivni čas na prijavo problema je tisti čas, ki preteče od prejema uporabnikovega ali naročnikovega obvestila o napaki oz. zahteve za pomoč do trenutka, ko se ponudnik odzove. Odzivni čas je odvisen od resnosti problema, ki ga v prijavi navede uporabnik ali naročnik oz. sam izvajalec. </w:t>
      </w:r>
      <w:r w:rsidRPr="00AE680B">
        <w:rPr>
          <w:rFonts w:ascii="Arial" w:hAnsi="Arial" w:cs="Arial"/>
          <w:sz w:val="22"/>
          <w:szCs w:val="22"/>
        </w:rPr>
        <w:t>Izvajalec je dolžan o napakah,</w:t>
      </w:r>
      <w:r>
        <w:rPr>
          <w:rFonts w:ascii="Arial" w:hAnsi="Arial" w:cs="Arial"/>
          <w:sz w:val="22"/>
          <w:szCs w:val="22"/>
        </w:rPr>
        <w:t xml:space="preserve"> obvestiti naročnika v </w:t>
      </w:r>
      <w:r w:rsidRPr="00AE680B">
        <w:rPr>
          <w:rFonts w:ascii="Arial" w:hAnsi="Arial" w:cs="Arial"/>
          <w:sz w:val="22"/>
          <w:szCs w:val="22"/>
        </w:rPr>
        <w:t xml:space="preserve">roku 24 ur </w:t>
      </w:r>
      <w:r>
        <w:rPr>
          <w:rFonts w:ascii="Arial" w:hAnsi="Arial" w:cs="Arial"/>
          <w:sz w:val="22"/>
          <w:szCs w:val="22"/>
        </w:rPr>
        <w:t xml:space="preserve">in </w:t>
      </w:r>
      <w:r w:rsidRPr="00AE680B">
        <w:rPr>
          <w:rFonts w:ascii="Arial" w:hAnsi="Arial" w:cs="Arial"/>
          <w:sz w:val="22"/>
          <w:szCs w:val="22"/>
        </w:rPr>
        <w:t>jih odpraviti v najkrajšem možnem času oz. 4</w:t>
      </w:r>
      <w:r>
        <w:rPr>
          <w:rFonts w:ascii="Arial" w:hAnsi="Arial" w:cs="Arial"/>
          <w:sz w:val="22"/>
          <w:szCs w:val="22"/>
        </w:rPr>
        <w:t>8</w:t>
      </w:r>
      <w:r w:rsidRPr="00AE680B">
        <w:rPr>
          <w:rFonts w:ascii="Arial" w:hAnsi="Arial" w:cs="Arial"/>
          <w:sz w:val="22"/>
          <w:szCs w:val="22"/>
        </w:rPr>
        <w:t xml:space="preserve"> ur od ugotovljene napake</w:t>
      </w:r>
      <w:r>
        <w:rPr>
          <w:rFonts w:ascii="Arial" w:hAnsi="Arial" w:cs="Arial"/>
          <w:sz w:val="22"/>
          <w:szCs w:val="22"/>
        </w:rPr>
        <w:t>.</w:t>
      </w:r>
      <w:r w:rsidR="005D6E48">
        <w:rPr>
          <w:rFonts w:ascii="Arial" w:hAnsi="Arial" w:cs="Arial"/>
          <w:sz w:val="22"/>
          <w:szCs w:val="22"/>
        </w:rPr>
        <w:t xml:space="preserve"> </w:t>
      </w:r>
      <w:r w:rsidR="007057A7" w:rsidRPr="007057A7">
        <w:rPr>
          <w:rFonts w:ascii="Arial" w:hAnsi="Arial" w:cs="Arial"/>
          <w:sz w:val="22"/>
          <w:szCs w:val="22"/>
        </w:rPr>
        <w:t>V kolikor tega izvajalec ne opravi, sme naročnik napake oziroma pomanjkljivosti odstraniti na izvajalčev račun. Naročnik lahko zaradi napak oziroma pomanjkljivosti izvedbe na strani izvajalca odstopi od pogodbe v skladu določili 17. člena te pogodbe.</w:t>
      </w:r>
    </w:p>
    <w:p w14:paraId="700BE6B7" w14:textId="77777777" w:rsidR="00D853C6" w:rsidRPr="00900E22" w:rsidRDefault="00D853C6" w:rsidP="00D853C6">
      <w:pPr>
        <w:spacing w:after="40" w:line="276" w:lineRule="auto"/>
        <w:jc w:val="both"/>
        <w:rPr>
          <w:rFonts w:ascii="Arial" w:hAnsi="Arial" w:cs="Arial"/>
          <w:bCs/>
          <w:sz w:val="22"/>
          <w:szCs w:val="22"/>
        </w:rPr>
      </w:pPr>
    </w:p>
    <w:p w14:paraId="139EF97D"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(4) Ponudnik se obvezuje, da bo kontinuirano reševal problem, dokler napaka ne bo odpravljena in sistem ne bo ponovno normalno deloval. Izvajalec ima vzpostavljen nadzor ter dežurno službo 24/7/365 za hitro reagiranje ob napakah. </w:t>
      </w:r>
    </w:p>
    <w:p w14:paraId="54D5DF64" w14:textId="77777777" w:rsidR="00D853C6" w:rsidRPr="00900E22" w:rsidRDefault="00D853C6" w:rsidP="00D853C6">
      <w:pPr>
        <w:spacing w:after="40" w:line="276" w:lineRule="auto"/>
        <w:jc w:val="both"/>
        <w:rPr>
          <w:rFonts w:ascii="Arial" w:hAnsi="Arial" w:cs="Arial"/>
          <w:bCs/>
          <w:sz w:val="22"/>
          <w:szCs w:val="22"/>
        </w:rPr>
      </w:pPr>
    </w:p>
    <w:p w14:paraId="2BE7D4E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(5) Izvajalec zagotavlja pooblaščene serviserje, ki bodo odpravljali napake na dobavljeni opremi. Na vsej opremi, ki omogoča delovanje sistema mestne kartice lahko opravljajo servisne posege le pooblaščeni serviserji. </w:t>
      </w:r>
    </w:p>
    <w:p w14:paraId="77DF3FA9" w14:textId="77777777" w:rsidR="00D853C6" w:rsidRPr="00900E22" w:rsidRDefault="00D853C6" w:rsidP="00D853C6">
      <w:pPr>
        <w:spacing w:after="40" w:line="276" w:lineRule="auto"/>
        <w:jc w:val="both"/>
        <w:rPr>
          <w:rFonts w:ascii="Arial" w:hAnsi="Arial" w:cs="Arial"/>
          <w:bCs/>
          <w:sz w:val="22"/>
          <w:szCs w:val="22"/>
        </w:rPr>
      </w:pPr>
    </w:p>
    <w:p w14:paraId="4A9A3ADE"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(6) Naročnik za prijavo napak in tehnično pomoč pošlje ponudniku e-mail sporočilo na e-naslov: ...@................. oz. po telefonu št.: ……………...</w:t>
      </w:r>
    </w:p>
    <w:p w14:paraId="19D135E3" w14:textId="77777777" w:rsidR="00D853C6" w:rsidRPr="00900E22" w:rsidRDefault="00D853C6" w:rsidP="00D853C6">
      <w:pPr>
        <w:spacing w:after="40" w:line="276" w:lineRule="auto"/>
        <w:jc w:val="both"/>
        <w:rPr>
          <w:rFonts w:ascii="Arial" w:hAnsi="Arial" w:cs="Arial"/>
          <w:bCs/>
          <w:sz w:val="22"/>
          <w:szCs w:val="22"/>
        </w:rPr>
      </w:pPr>
    </w:p>
    <w:p w14:paraId="0A0CF3C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(7) Izvajalec se zaveže, da bo v primeru, če se bo enaka napaka na isti opremi ponovila trikrat, to opremo takoj zamenjal z enakovredno. Vsi transportni in drugi stroški v zvezi z odpravo napake bremenijo izvajalca. </w:t>
      </w:r>
    </w:p>
    <w:p w14:paraId="2DF0B026" w14:textId="77777777" w:rsidR="00D853C6" w:rsidRPr="00900E22" w:rsidRDefault="00D853C6" w:rsidP="00D853C6">
      <w:pPr>
        <w:spacing w:after="40" w:line="276" w:lineRule="auto"/>
        <w:jc w:val="both"/>
        <w:rPr>
          <w:rFonts w:ascii="Arial" w:hAnsi="Arial" w:cs="Arial"/>
          <w:bCs/>
          <w:sz w:val="22"/>
          <w:szCs w:val="22"/>
        </w:rPr>
      </w:pPr>
    </w:p>
    <w:p w14:paraId="05A264A5"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(8) V primeru neizpolnitve obveznosti iz prejšnjega odstavka je izvajalec dolžan naročniku povrniti vse dodatne stroške in škodo, ki bi jih naročnik zaradi tega utrpel.</w:t>
      </w:r>
    </w:p>
    <w:p w14:paraId="762955D4" w14:textId="77777777" w:rsidR="005E3F58" w:rsidRPr="00AE680B" w:rsidRDefault="005E3F58" w:rsidP="00AE680B">
      <w:pPr>
        <w:pStyle w:val="Odstavekseznama"/>
        <w:spacing w:after="40" w:line="276" w:lineRule="auto"/>
        <w:ind w:left="360"/>
        <w:jc w:val="both"/>
        <w:rPr>
          <w:rFonts w:ascii="Arial" w:hAnsi="Arial" w:cs="Arial"/>
          <w:bCs/>
          <w:sz w:val="22"/>
          <w:szCs w:val="22"/>
          <w:highlight w:val="red"/>
        </w:rPr>
      </w:pPr>
    </w:p>
    <w:p w14:paraId="2494A829" w14:textId="77777777" w:rsidR="00506103" w:rsidRPr="00AE680B" w:rsidRDefault="00506103" w:rsidP="00AE680B">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AE680B">
        <w:rPr>
          <w:rFonts w:ascii="Arial" w:hAnsi="Arial" w:cs="Arial"/>
          <w:b/>
          <w:color w:val="auto"/>
          <w:sz w:val="22"/>
          <w:szCs w:val="22"/>
        </w:rPr>
        <w:t>OBVEZNOSTI IZVAJALCA</w:t>
      </w:r>
    </w:p>
    <w:p w14:paraId="7603F08D" w14:textId="1C6A88F3" w:rsidR="00506103"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13</w:t>
      </w:r>
      <w:r w:rsidR="00506103" w:rsidRPr="00AE680B">
        <w:rPr>
          <w:rFonts w:ascii="Arial" w:hAnsi="Arial" w:cs="Arial"/>
          <w:b/>
          <w:bCs/>
          <w:sz w:val="22"/>
          <w:szCs w:val="22"/>
        </w:rPr>
        <w:t>. člen</w:t>
      </w:r>
    </w:p>
    <w:p w14:paraId="1C093BC0" w14:textId="77777777" w:rsidR="00562302" w:rsidRDefault="00562302" w:rsidP="00562302">
      <w:pPr>
        <w:pStyle w:val="Telobesedila21"/>
        <w:spacing w:after="40" w:line="276" w:lineRule="auto"/>
        <w:jc w:val="both"/>
        <w:rPr>
          <w:rFonts w:ascii="Arial" w:hAnsi="Arial" w:cs="Arial"/>
          <w:sz w:val="22"/>
          <w:szCs w:val="22"/>
        </w:rPr>
      </w:pPr>
    </w:p>
    <w:p w14:paraId="1AE12488" w14:textId="77777777" w:rsidR="00562302" w:rsidRDefault="00562302" w:rsidP="00562302">
      <w:pPr>
        <w:pStyle w:val="Telobesedila21"/>
        <w:spacing w:after="40" w:line="276" w:lineRule="auto"/>
        <w:jc w:val="both"/>
        <w:rPr>
          <w:rFonts w:ascii="Arial" w:hAnsi="Arial" w:cs="Arial"/>
          <w:sz w:val="22"/>
          <w:szCs w:val="22"/>
        </w:rPr>
      </w:pPr>
      <w:r>
        <w:rPr>
          <w:rFonts w:ascii="Arial" w:hAnsi="Arial" w:cs="Arial"/>
          <w:sz w:val="22"/>
          <w:szCs w:val="22"/>
        </w:rPr>
        <w:t xml:space="preserve">(1) </w:t>
      </w:r>
      <w:r w:rsidR="00506103" w:rsidRPr="00AE680B">
        <w:rPr>
          <w:rFonts w:ascii="Arial" w:hAnsi="Arial" w:cs="Arial"/>
          <w:sz w:val="22"/>
          <w:szCs w:val="22"/>
        </w:rPr>
        <w:t>Izva</w:t>
      </w:r>
      <w:r w:rsidR="00E36D64" w:rsidRPr="00AE680B">
        <w:rPr>
          <w:rFonts w:ascii="Arial" w:hAnsi="Arial" w:cs="Arial"/>
          <w:sz w:val="22"/>
          <w:szCs w:val="22"/>
        </w:rPr>
        <w:t>ja</w:t>
      </w:r>
      <w:r w:rsidR="00506103" w:rsidRPr="00AE680B">
        <w:rPr>
          <w:rFonts w:ascii="Arial" w:hAnsi="Arial" w:cs="Arial"/>
          <w:sz w:val="22"/>
          <w:szCs w:val="22"/>
        </w:rPr>
        <w:t xml:space="preserve">lec se zavezuje, da bo </w:t>
      </w:r>
      <w:r w:rsidR="005A7023" w:rsidRPr="00AE680B">
        <w:rPr>
          <w:rFonts w:ascii="Arial" w:hAnsi="Arial" w:cs="Arial"/>
          <w:sz w:val="22"/>
          <w:szCs w:val="22"/>
        </w:rPr>
        <w:t>center za upravljanje zagotavljal vse storitve v celoti kot je navedeno v 2. členu pogodbe</w:t>
      </w:r>
      <w:r w:rsidR="00821D48" w:rsidRPr="00AE680B">
        <w:rPr>
          <w:rFonts w:ascii="Arial" w:hAnsi="Arial" w:cs="Arial"/>
          <w:sz w:val="22"/>
          <w:szCs w:val="22"/>
        </w:rPr>
        <w:t xml:space="preserve"> in v projektni nalogi</w:t>
      </w:r>
      <w:r w:rsidR="005A7023" w:rsidRPr="00AE680B">
        <w:rPr>
          <w:rFonts w:ascii="Arial" w:hAnsi="Arial" w:cs="Arial"/>
          <w:sz w:val="22"/>
          <w:szCs w:val="22"/>
        </w:rPr>
        <w:t>.</w:t>
      </w:r>
    </w:p>
    <w:p w14:paraId="290B79B4" w14:textId="77777777" w:rsidR="00562302" w:rsidRDefault="00562302" w:rsidP="00562302">
      <w:pPr>
        <w:pStyle w:val="Telobesedila21"/>
        <w:spacing w:after="40" w:line="276" w:lineRule="auto"/>
        <w:jc w:val="both"/>
        <w:rPr>
          <w:rFonts w:ascii="Arial" w:hAnsi="Arial" w:cs="Arial"/>
          <w:sz w:val="22"/>
          <w:szCs w:val="22"/>
        </w:rPr>
      </w:pPr>
    </w:p>
    <w:p w14:paraId="5A853F7F" w14:textId="2B3021C6" w:rsidR="005A7023" w:rsidRPr="00562302" w:rsidRDefault="00562302" w:rsidP="00562302">
      <w:pPr>
        <w:pStyle w:val="Telobesedila21"/>
        <w:spacing w:line="276" w:lineRule="auto"/>
        <w:jc w:val="both"/>
        <w:rPr>
          <w:rFonts w:ascii="Arial" w:hAnsi="Arial" w:cs="Arial"/>
          <w:sz w:val="22"/>
          <w:szCs w:val="22"/>
        </w:rPr>
      </w:pPr>
      <w:r>
        <w:rPr>
          <w:rFonts w:ascii="Arial" w:hAnsi="Arial" w:cs="Arial"/>
          <w:sz w:val="22"/>
          <w:szCs w:val="22"/>
        </w:rPr>
        <w:t xml:space="preserve">(2) </w:t>
      </w:r>
      <w:r w:rsidR="005A7023" w:rsidRPr="00562302">
        <w:rPr>
          <w:rFonts w:ascii="Arial" w:hAnsi="Arial" w:cs="Arial"/>
          <w:sz w:val="22"/>
          <w:szCs w:val="22"/>
        </w:rPr>
        <w:t xml:space="preserve">Izvajalec se obveže, da bo s to pogodbo prevzete obveznosti opravil </w:t>
      </w:r>
      <w:r w:rsidR="00506103" w:rsidRPr="00562302">
        <w:rPr>
          <w:rFonts w:ascii="Arial" w:hAnsi="Arial" w:cs="Arial"/>
          <w:sz w:val="22"/>
          <w:szCs w:val="22"/>
        </w:rPr>
        <w:t xml:space="preserve">strokovno in </w:t>
      </w:r>
      <w:r w:rsidR="005A7023" w:rsidRPr="00562302">
        <w:rPr>
          <w:rFonts w:ascii="Arial" w:hAnsi="Arial" w:cs="Arial"/>
          <w:sz w:val="22"/>
          <w:szCs w:val="22"/>
        </w:rPr>
        <w:t>kakovostno po vseh standardih in veljavnih predpisih, sicer odgovarja za vso nastalo škodo, ki bi jo imel naročnik zaradi nekakovostne in nepravočasne izvedbe pogodbenih obveznosti</w:t>
      </w:r>
      <w:r w:rsidR="00506103" w:rsidRPr="00562302">
        <w:rPr>
          <w:rFonts w:ascii="Arial" w:hAnsi="Arial" w:cs="Arial"/>
          <w:sz w:val="22"/>
          <w:szCs w:val="22"/>
        </w:rPr>
        <w:t>.</w:t>
      </w:r>
    </w:p>
    <w:p w14:paraId="3425B2A4" w14:textId="77777777" w:rsidR="00562302" w:rsidRDefault="00562302" w:rsidP="00562302">
      <w:pPr>
        <w:pStyle w:val="Telobesedila21"/>
        <w:spacing w:after="40" w:line="276" w:lineRule="auto"/>
        <w:jc w:val="both"/>
        <w:rPr>
          <w:rFonts w:ascii="Arial" w:hAnsi="Arial" w:cs="Arial"/>
          <w:sz w:val="22"/>
          <w:szCs w:val="22"/>
        </w:rPr>
      </w:pPr>
    </w:p>
    <w:p w14:paraId="25FDA918" w14:textId="3B6970F8" w:rsidR="005A7023" w:rsidRPr="00AE680B" w:rsidRDefault="00562302" w:rsidP="00562302">
      <w:pPr>
        <w:pStyle w:val="Telobesedila21"/>
        <w:spacing w:after="40" w:line="276" w:lineRule="auto"/>
        <w:jc w:val="both"/>
        <w:rPr>
          <w:rFonts w:ascii="Arial" w:hAnsi="Arial" w:cs="Arial"/>
          <w:sz w:val="22"/>
          <w:szCs w:val="22"/>
        </w:rPr>
      </w:pPr>
      <w:r>
        <w:rPr>
          <w:rFonts w:ascii="Arial" w:hAnsi="Arial" w:cs="Arial"/>
          <w:sz w:val="22"/>
          <w:szCs w:val="22"/>
        </w:rPr>
        <w:t xml:space="preserve">(3) </w:t>
      </w:r>
      <w:r w:rsidR="005A7023" w:rsidRPr="00AE680B">
        <w:rPr>
          <w:rFonts w:ascii="Arial" w:hAnsi="Arial" w:cs="Arial"/>
          <w:sz w:val="22"/>
          <w:szCs w:val="22"/>
        </w:rPr>
        <w:t>Izvajalec naročniku jamči:</w:t>
      </w:r>
    </w:p>
    <w:p w14:paraId="3B2BBE52" w14:textId="57E44920"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lastRenderedPageBreak/>
        <w:t>d</w:t>
      </w:r>
      <w:r w:rsidR="005A7023" w:rsidRPr="00AE680B">
        <w:rPr>
          <w:rFonts w:ascii="Arial" w:hAnsi="Arial" w:cs="Arial"/>
          <w:sz w:val="22"/>
          <w:szCs w:val="22"/>
        </w:rPr>
        <w:t>a najeta oprema deluje brezhibno in nima stvarnih napak in pravnih napak;</w:t>
      </w:r>
    </w:p>
    <w:p w14:paraId="3E4B53CC" w14:textId="15414536"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a bo center za upravljanje omogočal upravljanje sistema mestne kartice na vseh plačilnih mestih, kjer se bo namestila navedena oprema;</w:t>
      </w:r>
    </w:p>
    <w:p w14:paraId="2B483E86" w14:textId="64EA3FA1"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a bo center omogočal komunikacijo z uporabniki, to je dodeljevanje in odvzemanje pravic imetnika mestnih kartic;</w:t>
      </w:r>
    </w:p>
    <w:p w14:paraId="6692C1BD" w14:textId="228B6BC2"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a bo preko centra za upravljanje, potekala evidenca vseh plačil vseh storitev, ki se bodo plačevale z uporabo mestnih kartic;</w:t>
      </w:r>
    </w:p>
    <w:p w14:paraId="4BA51687" w14:textId="11CF56C3"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 xml:space="preserve">a bo beležil čas nedelovanja </w:t>
      </w:r>
      <w:r w:rsidRPr="00AE680B">
        <w:rPr>
          <w:rFonts w:ascii="Arial" w:hAnsi="Arial" w:cs="Arial"/>
          <w:sz w:val="22"/>
          <w:szCs w:val="22"/>
        </w:rPr>
        <w:t>infrastrukture za sistem mestnih kartic in da bo le-ta razviden iz poročila o tehničnih napakah, ki ga bo konec vsakega meseca izvajalec posredoval naročniku;</w:t>
      </w:r>
    </w:p>
    <w:p w14:paraId="7CEED4C2" w14:textId="695C85D7" w:rsidR="001C4C55"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da oprema popolnoma ustreza vsem tehničnim opisom, karakteristikam in specifikacijam, ki so bila dana v okviru ponudbene dokumentacije.</w:t>
      </w:r>
    </w:p>
    <w:p w14:paraId="23B71979" w14:textId="77777777" w:rsidR="00562302" w:rsidRPr="00AE680B" w:rsidRDefault="00562302" w:rsidP="00562302">
      <w:pPr>
        <w:pStyle w:val="Telobesedila21"/>
        <w:spacing w:after="40" w:line="276" w:lineRule="auto"/>
        <w:ind w:left="1080"/>
        <w:jc w:val="both"/>
        <w:rPr>
          <w:rFonts w:ascii="Arial" w:hAnsi="Arial" w:cs="Arial"/>
          <w:sz w:val="22"/>
          <w:szCs w:val="22"/>
        </w:rPr>
      </w:pPr>
    </w:p>
    <w:p w14:paraId="28D03300" w14:textId="32DE1D4F" w:rsidR="00506103" w:rsidRPr="00AE680B" w:rsidRDefault="00562302" w:rsidP="00562302">
      <w:pPr>
        <w:pStyle w:val="Telobesedila21"/>
        <w:spacing w:after="40" w:line="276" w:lineRule="auto"/>
        <w:jc w:val="both"/>
        <w:rPr>
          <w:rFonts w:ascii="Arial" w:hAnsi="Arial" w:cs="Arial"/>
          <w:sz w:val="22"/>
          <w:szCs w:val="22"/>
        </w:rPr>
      </w:pPr>
      <w:r>
        <w:rPr>
          <w:rFonts w:ascii="Arial" w:hAnsi="Arial" w:cs="Arial"/>
          <w:sz w:val="22"/>
          <w:szCs w:val="22"/>
        </w:rPr>
        <w:t xml:space="preserve">(4) </w:t>
      </w:r>
      <w:r w:rsidR="00506103" w:rsidRPr="00AE680B">
        <w:rPr>
          <w:rFonts w:ascii="Arial" w:hAnsi="Arial" w:cs="Arial"/>
          <w:sz w:val="22"/>
          <w:szCs w:val="22"/>
        </w:rPr>
        <w:t>Hkrati se</w:t>
      </w:r>
      <w:r w:rsidR="00706645" w:rsidRPr="00AE680B">
        <w:rPr>
          <w:rFonts w:ascii="Arial" w:hAnsi="Arial" w:cs="Arial"/>
          <w:sz w:val="22"/>
          <w:szCs w:val="22"/>
        </w:rPr>
        <w:t xml:space="preserve"> izvajalec</w:t>
      </w:r>
      <w:r w:rsidR="00506103" w:rsidRPr="00AE680B">
        <w:rPr>
          <w:rFonts w:ascii="Arial" w:hAnsi="Arial" w:cs="Arial"/>
          <w:sz w:val="22"/>
          <w:szCs w:val="22"/>
        </w:rPr>
        <w:t xml:space="preserve"> zavezuje, da bo:</w:t>
      </w:r>
    </w:p>
    <w:p w14:paraId="564140FE" w14:textId="77777777" w:rsidR="00506103" w:rsidRPr="00AE680B" w:rsidRDefault="00506103">
      <w:pPr>
        <w:pStyle w:val="Telobesedila21"/>
        <w:numPr>
          <w:ilvl w:val="0"/>
          <w:numId w:val="5"/>
        </w:numPr>
        <w:spacing w:line="276" w:lineRule="auto"/>
        <w:ind w:hanging="218"/>
        <w:jc w:val="both"/>
        <w:rPr>
          <w:rFonts w:ascii="Arial" w:hAnsi="Arial" w:cs="Arial"/>
          <w:sz w:val="22"/>
          <w:szCs w:val="22"/>
        </w:rPr>
      </w:pPr>
      <w:r w:rsidRPr="00AE680B">
        <w:rPr>
          <w:rFonts w:ascii="Arial" w:hAnsi="Arial" w:cs="Arial"/>
          <w:sz w:val="22"/>
          <w:szCs w:val="22"/>
        </w:rPr>
        <w:t>varoval zaupnost podatkov, ki jih bo pridobil za izdelavo projekta;</w:t>
      </w:r>
    </w:p>
    <w:p w14:paraId="206740BE" w14:textId="329C8ED1" w:rsidR="00506103" w:rsidRPr="00AE680B" w:rsidRDefault="00506103">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 xml:space="preserve">ščitil interese naročnika in ga sproti obveščal o </w:t>
      </w:r>
      <w:r w:rsidR="001C4C55" w:rsidRPr="00AE680B">
        <w:rPr>
          <w:rFonts w:ascii="Arial" w:hAnsi="Arial" w:cs="Arial"/>
          <w:sz w:val="22"/>
          <w:szCs w:val="22"/>
        </w:rPr>
        <w:t>delovanju sistema</w:t>
      </w:r>
      <w:r w:rsidRPr="00AE680B">
        <w:rPr>
          <w:rFonts w:ascii="Arial" w:hAnsi="Arial" w:cs="Arial"/>
          <w:sz w:val="22"/>
          <w:szCs w:val="22"/>
        </w:rPr>
        <w:t>;</w:t>
      </w:r>
    </w:p>
    <w:p w14:paraId="049FF1A1" w14:textId="2388C0F1" w:rsidR="00506103" w:rsidRPr="00AE680B" w:rsidRDefault="00506103">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upošteval predloge in pripombe naročnika glede vsebine in načina izvedb</w:t>
      </w:r>
      <w:r w:rsidR="001C4C55" w:rsidRPr="00AE680B">
        <w:rPr>
          <w:rFonts w:ascii="Arial" w:hAnsi="Arial" w:cs="Arial"/>
          <w:sz w:val="22"/>
          <w:szCs w:val="22"/>
        </w:rPr>
        <w:t>e</w:t>
      </w:r>
      <w:r w:rsidRPr="00AE680B">
        <w:rPr>
          <w:rFonts w:ascii="Arial" w:hAnsi="Arial" w:cs="Arial"/>
          <w:sz w:val="22"/>
          <w:szCs w:val="22"/>
        </w:rPr>
        <w:t>, sproti odpravljal napake in pomanjkljivosti, na katere ga ta opozori oziroma poiskal ustreznejše rešitve;</w:t>
      </w:r>
    </w:p>
    <w:p w14:paraId="07055368" w14:textId="59195241" w:rsidR="00506103" w:rsidRPr="00AE680B" w:rsidRDefault="00506103">
      <w:pPr>
        <w:pStyle w:val="Telobesedila21"/>
        <w:numPr>
          <w:ilvl w:val="0"/>
          <w:numId w:val="5"/>
        </w:numPr>
        <w:spacing w:line="276" w:lineRule="auto"/>
        <w:ind w:hanging="218"/>
        <w:jc w:val="both"/>
        <w:rPr>
          <w:rFonts w:ascii="Arial" w:hAnsi="Arial" w:cs="Arial"/>
          <w:sz w:val="22"/>
          <w:szCs w:val="22"/>
        </w:rPr>
      </w:pPr>
      <w:r w:rsidRPr="00AE680B">
        <w:rPr>
          <w:rFonts w:ascii="Arial" w:hAnsi="Arial" w:cs="Arial"/>
          <w:sz w:val="22"/>
          <w:szCs w:val="22"/>
        </w:rPr>
        <w:t>morebitne napake in pomanjkljivosti odpravil na svoje stroške, če se ugotovi, da so nastali po njegovi krivdi;</w:t>
      </w:r>
    </w:p>
    <w:p w14:paraId="18639391" w14:textId="5852A329" w:rsidR="00506103" w:rsidRDefault="00506103">
      <w:pPr>
        <w:pStyle w:val="Telobesedila21"/>
        <w:numPr>
          <w:ilvl w:val="0"/>
          <w:numId w:val="5"/>
        </w:numPr>
        <w:spacing w:line="276" w:lineRule="auto"/>
        <w:ind w:hanging="218"/>
        <w:jc w:val="both"/>
        <w:rPr>
          <w:rFonts w:ascii="Arial" w:hAnsi="Arial" w:cs="Arial"/>
          <w:sz w:val="22"/>
          <w:szCs w:val="22"/>
        </w:rPr>
      </w:pPr>
      <w:r w:rsidRPr="00AE680B">
        <w:rPr>
          <w:rFonts w:ascii="Arial" w:hAnsi="Arial" w:cs="Arial"/>
          <w:sz w:val="22"/>
          <w:szCs w:val="22"/>
        </w:rPr>
        <w:t>v sodelovanju z naročnikom soorganiziral sestanke in druge oblike sodelovanja s strokovno in drugo javnostjo zaradi pridobivanja podatkov, potrebnih za izvajanje pogodbenih del ter zagotavljal koordinacijo med udeleženci sestankov</w:t>
      </w:r>
      <w:r w:rsidR="00E5272C" w:rsidRPr="00AE680B">
        <w:rPr>
          <w:rFonts w:ascii="Arial" w:hAnsi="Arial" w:cs="Arial"/>
          <w:sz w:val="22"/>
          <w:szCs w:val="22"/>
        </w:rPr>
        <w:t>.</w:t>
      </w:r>
    </w:p>
    <w:p w14:paraId="51D10065" w14:textId="77777777" w:rsidR="00562302" w:rsidRPr="00AE680B" w:rsidRDefault="00562302" w:rsidP="00562302">
      <w:pPr>
        <w:pStyle w:val="Telobesedila21"/>
        <w:spacing w:line="276" w:lineRule="auto"/>
        <w:ind w:left="360"/>
        <w:jc w:val="both"/>
        <w:rPr>
          <w:rFonts w:ascii="Arial" w:hAnsi="Arial" w:cs="Arial"/>
          <w:sz w:val="22"/>
          <w:szCs w:val="22"/>
        </w:rPr>
      </w:pPr>
    </w:p>
    <w:p w14:paraId="754A42FE" w14:textId="271D370D" w:rsidR="001C4C55" w:rsidRDefault="00562302" w:rsidP="00562302">
      <w:pPr>
        <w:pStyle w:val="Telobesedila21"/>
        <w:spacing w:line="276" w:lineRule="auto"/>
        <w:jc w:val="both"/>
        <w:rPr>
          <w:rFonts w:ascii="Arial" w:hAnsi="Arial" w:cs="Arial"/>
          <w:sz w:val="22"/>
          <w:szCs w:val="22"/>
        </w:rPr>
      </w:pPr>
      <w:r>
        <w:rPr>
          <w:rFonts w:ascii="Arial" w:hAnsi="Arial" w:cs="Arial"/>
          <w:sz w:val="22"/>
          <w:szCs w:val="22"/>
        </w:rPr>
        <w:t xml:space="preserve">(5) </w:t>
      </w:r>
      <w:r w:rsidR="001C4C55" w:rsidRPr="00AE680B">
        <w:rPr>
          <w:rFonts w:ascii="Arial" w:hAnsi="Arial" w:cs="Arial"/>
          <w:sz w:val="22"/>
          <w:szCs w:val="22"/>
        </w:rPr>
        <w:t>Jamstvo izvajalca za skrite napake na blagu velja še 1</w:t>
      </w:r>
      <w:r w:rsidR="00587A78">
        <w:rPr>
          <w:rFonts w:ascii="Arial" w:hAnsi="Arial" w:cs="Arial"/>
          <w:sz w:val="22"/>
          <w:szCs w:val="22"/>
        </w:rPr>
        <w:t>9</w:t>
      </w:r>
      <w:r w:rsidR="001C4C55" w:rsidRPr="00AE680B">
        <w:rPr>
          <w:rFonts w:ascii="Arial" w:hAnsi="Arial" w:cs="Arial"/>
          <w:sz w:val="22"/>
          <w:szCs w:val="22"/>
        </w:rPr>
        <w:t>0 dni po namestitvi. Če se v tem roku pri kateremkoli kosu dobavljene opreme pokažejo odstopanja ali napake</w:t>
      </w:r>
      <w:r w:rsidR="00AC0B0B" w:rsidRPr="00AE680B">
        <w:rPr>
          <w:rFonts w:ascii="Arial" w:hAnsi="Arial" w:cs="Arial"/>
          <w:sz w:val="22"/>
          <w:szCs w:val="22"/>
        </w:rPr>
        <w:t xml:space="preserve"> glede na projektno nalogo sistema</w:t>
      </w:r>
      <w:r w:rsidR="001C4C55" w:rsidRPr="00AE680B">
        <w:rPr>
          <w:rFonts w:ascii="Arial" w:hAnsi="Arial" w:cs="Arial"/>
          <w:sz w:val="22"/>
          <w:szCs w:val="22"/>
        </w:rPr>
        <w:t>, lahko naročnik razdre pogodbo delno ali v celoti.</w:t>
      </w:r>
    </w:p>
    <w:p w14:paraId="3FFC8EEE" w14:textId="77777777" w:rsidR="00562302" w:rsidRPr="00AE680B" w:rsidRDefault="00562302" w:rsidP="00562302">
      <w:pPr>
        <w:pStyle w:val="Telobesedila21"/>
        <w:spacing w:line="276" w:lineRule="auto"/>
        <w:jc w:val="both"/>
        <w:rPr>
          <w:rFonts w:ascii="Arial" w:hAnsi="Arial" w:cs="Arial"/>
          <w:sz w:val="22"/>
          <w:szCs w:val="22"/>
        </w:rPr>
      </w:pPr>
    </w:p>
    <w:p w14:paraId="21B80943" w14:textId="30DA0601" w:rsidR="001E3D39" w:rsidRDefault="00562302" w:rsidP="00562302">
      <w:pPr>
        <w:pStyle w:val="Telobesedila21"/>
        <w:spacing w:line="276" w:lineRule="auto"/>
        <w:jc w:val="both"/>
        <w:rPr>
          <w:rFonts w:ascii="Arial" w:hAnsi="Arial" w:cs="Arial"/>
          <w:sz w:val="22"/>
          <w:szCs w:val="22"/>
        </w:rPr>
      </w:pPr>
      <w:r>
        <w:rPr>
          <w:rFonts w:ascii="Arial" w:hAnsi="Arial" w:cs="Arial"/>
          <w:sz w:val="22"/>
          <w:szCs w:val="22"/>
        </w:rPr>
        <w:t xml:space="preserve">(6) </w:t>
      </w:r>
      <w:r w:rsidR="001C4C55" w:rsidRPr="00AE680B">
        <w:rPr>
          <w:rFonts w:ascii="Arial" w:hAnsi="Arial" w:cs="Arial"/>
          <w:sz w:val="22"/>
          <w:szCs w:val="22"/>
        </w:rPr>
        <w:t xml:space="preserve">Za celotno količino blaga, ki je predmet te pogodbe in je tehnične narave, daje izvajalec garancijo za brezhibno tehnično delovanje </w:t>
      </w:r>
      <w:r w:rsidR="00AC0B0B" w:rsidRPr="00AE680B">
        <w:rPr>
          <w:rFonts w:ascii="Arial" w:hAnsi="Arial" w:cs="Arial"/>
          <w:sz w:val="22"/>
          <w:szCs w:val="22"/>
        </w:rPr>
        <w:t>za čas trajanja pogodbe</w:t>
      </w:r>
      <w:r w:rsidR="001C4C55" w:rsidRPr="00AE680B">
        <w:rPr>
          <w:rFonts w:ascii="Arial" w:hAnsi="Arial" w:cs="Arial"/>
          <w:sz w:val="22"/>
          <w:szCs w:val="22"/>
        </w:rPr>
        <w:t>. Za programsko opremo veljajo garancijski in licenčni pogoji, ki jih proizvajalec te opreme nudi za posamezne programske proizvode.</w:t>
      </w:r>
    </w:p>
    <w:p w14:paraId="03AA87E7" w14:textId="77777777" w:rsidR="00FF0AF6" w:rsidRDefault="00FF0AF6" w:rsidP="00562302">
      <w:pPr>
        <w:pStyle w:val="Telobesedila21"/>
        <w:spacing w:line="276" w:lineRule="auto"/>
        <w:jc w:val="both"/>
        <w:rPr>
          <w:rFonts w:ascii="Arial" w:hAnsi="Arial" w:cs="Arial"/>
          <w:sz w:val="22"/>
          <w:szCs w:val="22"/>
        </w:rPr>
      </w:pPr>
    </w:p>
    <w:p w14:paraId="7DF0423E" w14:textId="563883E6" w:rsidR="00FF0AF6" w:rsidRDefault="00D853C6" w:rsidP="00FF0AF6">
      <w:pPr>
        <w:pStyle w:val="Telobesedila21"/>
        <w:spacing w:line="276" w:lineRule="auto"/>
        <w:jc w:val="center"/>
        <w:rPr>
          <w:rFonts w:ascii="Arial" w:hAnsi="Arial" w:cs="Arial"/>
          <w:b/>
          <w:bCs/>
          <w:sz w:val="22"/>
          <w:szCs w:val="22"/>
        </w:rPr>
      </w:pPr>
      <w:r>
        <w:rPr>
          <w:rFonts w:ascii="Arial" w:hAnsi="Arial" w:cs="Arial"/>
          <w:b/>
          <w:bCs/>
          <w:sz w:val="22"/>
          <w:szCs w:val="22"/>
        </w:rPr>
        <w:t>14</w:t>
      </w:r>
      <w:r w:rsidR="00FF0AF6" w:rsidRPr="00FF0AF6">
        <w:rPr>
          <w:rFonts w:ascii="Arial" w:hAnsi="Arial" w:cs="Arial"/>
          <w:b/>
          <w:bCs/>
          <w:sz w:val="22"/>
          <w:szCs w:val="22"/>
        </w:rPr>
        <w:t>. člen</w:t>
      </w:r>
    </w:p>
    <w:p w14:paraId="387A8302" w14:textId="64F065B8" w:rsidR="00FF0AF6" w:rsidRPr="00FF0AF6" w:rsidRDefault="00FF0AF6" w:rsidP="00FF0AF6">
      <w:pPr>
        <w:pStyle w:val="Telobesedila21"/>
        <w:spacing w:line="276" w:lineRule="auto"/>
        <w:jc w:val="center"/>
        <w:rPr>
          <w:rFonts w:ascii="Arial" w:hAnsi="Arial" w:cs="Arial"/>
          <w:b/>
          <w:bCs/>
          <w:sz w:val="22"/>
          <w:szCs w:val="22"/>
        </w:rPr>
      </w:pPr>
      <w:r>
        <w:rPr>
          <w:rFonts w:ascii="Arial" w:hAnsi="Arial" w:cs="Arial"/>
          <w:b/>
          <w:bCs/>
          <w:sz w:val="22"/>
          <w:szCs w:val="22"/>
        </w:rPr>
        <w:t>(finančno zavarovanje)</w:t>
      </w:r>
    </w:p>
    <w:p w14:paraId="166AC962" w14:textId="77777777" w:rsidR="00FF0AF6" w:rsidRDefault="00FF0AF6" w:rsidP="00562302">
      <w:pPr>
        <w:pStyle w:val="Telobesedila21"/>
        <w:spacing w:line="276" w:lineRule="auto"/>
        <w:jc w:val="both"/>
        <w:rPr>
          <w:rFonts w:ascii="Arial" w:hAnsi="Arial" w:cs="Arial"/>
          <w:sz w:val="22"/>
          <w:szCs w:val="22"/>
        </w:rPr>
      </w:pPr>
    </w:p>
    <w:p w14:paraId="5FDC9A3A" w14:textId="75E3C866" w:rsidR="00FF0AF6" w:rsidRPr="007057A7" w:rsidRDefault="00FF0AF6" w:rsidP="00FF0AF6">
      <w:pPr>
        <w:spacing w:line="276" w:lineRule="auto"/>
        <w:jc w:val="both"/>
        <w:rPr>
          <w:rFonts w:ascii="Arial" w:hAnsi="Arial" w:cs="Arial"/>
          <w:sz w:val="22"/>
          <w:szCs w:val="22"/>
          <w:lang w:eastAsia="zh-CN"/>
        </w:rPr>
      </w:pPr>
      <w:r w:rsidRPr="007057A7">
        <w:rPr>
          <w:rFonts w:ascii="Arial" w:hAnsi="Arial" w:cs="Arial"/>
          <w:sz w:val="22"/>
          <w:szCs w:val="22"/>
          <w:lang w:eastAsia="zh-CN"/>
        </w:rPr>
        <w:t>(1) Izvajalec mora najkasneje v desetih delovnih dneh po podpisu pogodbe, naročniku predložiti originalno bančno garancijo ali kavcijsko zavarovanje zavarovalnice za dobro in pravočasno izvedbo pogodbenih obveznosti v zahtevani obliki glede na vzorec iz razpisne dokumentacije v višini 10% od ocenjen</w:t>
      </w:r>
      <w:r w:rsidR="007D05ED" w:rsidRPr="007057A7">
        <w:rPr>
          <w:rFonts w:ascii="Arial" w:hAnsi="Arial" w:cs="Arial"/>
          <w:sz w:val="22"/>
          <w:szCs w:val="22"/>
          <w:lang w:eastAsia="zh-CN"/>
        </w:rPr>
        <w:t>e</w:t>
      </w:r>
      <w:r w:rsidRPr="007057A7">
        <w:rPr>
          <w:rFonts w:ascii="Arial" w:hAnsi="Arial" w:cs="Arial"/>
          <w:sz w:val="22"/>
          <w:szCs w:val="22"/>
          <w:lang w:eastAsia="zh-CN"/>
        </w:rPr>
        <w:t xml:space="preserve"> pogodbene vrednost v EUR z DDV iz 3. člena te pogodbe in z veljavnostjo </w:t>
      </w:r>
      <w:r w:rsidR="002A17B4" w:rsidRPr="007057A7">
        <w:rPr>
          <w:rFonts w:ascii="Arial" w:hAnsi="Arial" w:cs="Arial"/>
          <w:sz w:val="22"/>
          <w:szCs w:val="22"/>
          <w:lang w:eastAsia="zh-CN"/>
        </w:rPr>
        <w:t>za celotno trajanje te pogodbe, podaljšano za 30 dni.</w:t>
      </w:r>
    </w:p>
    <w:p w14:paraId="49952B70" w14:textId="77777777" w:rsidR="00FF0AF6" w:rsidRPr="007057A7" w:rsidRDefault="00FF0AF6" w:rsidP="00562302">
      <w:pPr>
        <w:pStyle w:val="Telobesedila21"/>
        <w:spacing w:line="276" w:lineRule="auto"/>
        <w:jc w:val="both"/>
        <w:rPr>
          <w:rFonts w:ascii="Arial" w:hAnsi="Arial" w:cs="Arial"/>
          <w:sz w:val="22"/>
          <w:szCs w:val="22"/>
        </w:rPr>
      </w:pPr>
    </w:p>
    <w:p w14:paraId="225407EB" w14:textId="2A1A12A3" w:rsidR="00587A78" w:rsidRPr="007057A7" w:rsidRDefault="00FF0AF6" w:rsidP="00FF0AF6">
      <w:pPr>
        <w:pStyle w:val="Telobesedila21"/>
        <w:spacing w:line="276" w:lineRule="auto"/>
        <w:jc w:val="both"/>
        <w:rPr>
          <w:rFonts w:ascii="Arial" w:hAnsi="Arial" w:cs="Arial"/>
          <w:sz w:val="22"/>
          <w:szCs w:val="22"/>
        </w:rPr>
      </w:pPr>
      <w:r w:rsidRPr="007057A7">
        <w:rPr>
          <w:rFonts w:ascii="Arial" w:hAnsi="Arial" w:cs="Arial"/>
          <w:sz w:val="22"/>
          <w:szCs w:val="22"/>
        </w:rPr>
        <w:t>(2)</w:t>
      </w:r>
      <w:r w:rsidR="00587A78" w:rsidRPr="007057A7">
        <w:rPr>
          <w:rFonts w:ascii="Arial" w:hAnsi="Arial" w:cs="Arial"/>
          <w:sz w:val="22"/>
          <w:szCs w:val="22"/>
        </w:rPr>
        <w:t xml:space="preserve"> V primeru podaljšanja pogodbenega roka je dolžan izvajalec podaljšati veljavnost </w:t>
      </w:r>
      <w:r w:rsidR="008C7C73" w:rsidRPr="007057A7">
        <w:rPr>
          <w:rFonts w:ascii="Arial" w:hAnsi="Arial" w:cs="Arial"/>
          <w:sz w:val="22"/>
          <w:szCs w:val="22"/>
        </w:rPr>
        <w:t xml:space="preserve">finančnega zavarovanja </w:t>
      </w:r>
      <w:r w:rsidR="00587A78" w:rsidRPr="007057A7">
        <w:rPr>
          <w:rFonts w:ascii="Arial" w:hAnsi="Arial" w:cs="Arial"/>
          <w:sz w:val="22"/>
          <w:szCs w:val="22"/>
        </w:rPr>
        <w:t>v skladu z novim dogovorjenim rokom v dodatku k tej pogodbi. V primeru, da izvajalec ne podaljša veljavnosti garancije vsaj 7 dni pred iztekom veljavnosti obstoječe</w:t>
      </w:r>
      <w:r w:rsidR="008C7C73" w:rsidRPr="007057A7">
        <w:rPr>
          <w:rFonts w:ascii="Arial" w:hAnsi="Arial" w:cs="Arial"/>
          <w:sz w:val="22"/>
          <w:szCs w:val="22"/>
        </w:rPr>
        <w:t>ga finančnega zavarovanja</w:t>
      </w:r>
      <w:r w:rsidR="00587A78" w:rsidRPr="007057A7">
        <w:rPr>
          <w:rFonts w:ascii="Arial" w:hAnsi="Arial" w:cs="Arial"/>
          <w:sz w:val="22"/>
          <w:szCs w:val="22"/>
        </w:rPr>
        <w:t>, lahko naročnik unovči obstoječ</w:t>
      </w:r>
      <w:r w:rsidR="008C7C73" w:rsidRPr="007057A7">
        <w:rPr>
          <w:rFonts w:ascii="Arial" w:hAnsi="Arial" w:cs="Arial"/>
          <w:sz w:val="22"/>
          <w:szCs w:val="22"/>
        </w:rPr>
        <w:t xml:space="preserve">e finančno zavarovanje </w:t>
      </w:r>
      <w:r w:rsidR="00587A78" w:rsidRPr="007057A7">
        <w:rPr>
          <w:rFonts w:ascii="Arial" w:hAnsi="Arial" w:cs="Arial"/>
          <w:sz w:val="22"/>
          <w:szCs w:val="22"/>
        </w:rPr>
        <w:t>za dobro in pravočasno izvedbo pogodbenih obveznosti.</w:t>
      </w:r>
    </w:p>
    <w:p w14:paraId="223EC43C" w14:textId="0CC09864" w:rsidR="00587A78" w:rsidRPr="007057A7" w:rsidRDefault="00FF0AF6" w:rsidP="00FF0AF6">
      <w:pPr>
        <w:pStyle w:val="Telobesedila21"/>
        <w:spacing w:line="276" w:lineRule="auto"/>
        <w:jc w:val="both"/>
        <w:rPr>
          <w:rFonts w:ascii="Arial" w:hAnsi="Arial" w:cs="Arial"/>
          <w:sz w:val="22"/>
          <w:szCs w:val="22"/>
        </w:rPr>
      </w:pPr>
      <w:r w:rsidRPr="007057A7">
        <w:rPr>
          <w:rFonts w:ascii="Arial" w:hAnsi="Arial" w:cs="Arial"/>
          <w:sz w:val="22"/>
          <w:szCs w:val="22"/>
        </w:rPr>
        <w:t xml:space="preserve"> </w:t>
      </w:r>
      <w:r w:rsidR="00587A78" w:rsidRPr="007057A7">
        <w:rPr>
          <w:rFonts w:ascii="Arial" w:hAnsi="Arial" w:cs="Arial"/>
          <w:sz w:val="22"/>
          <w:szCs w:val="22"/>
        </w:rPr>
        <w:t xml:space="preserve"> </w:t>
      </w:r>
    </w:p>
    <w:p w14:paraId="6B1FDFCA" w14:textId="4549D207" w:rsidR="00FF0AF6" w:rsidRPr="007057A7" w:rsidRDefault="0001664D" w:rsidP="00FF0AF6">
      <w:pPr>
        <w:pStyle w:val="Telobesedila21"/>
        <w:spacing w:line="276" w:lineRule="auto"/>
        <w:jc w:val="both"/>
        <w:rPr>
          <w:rFonts w:ascii="Arial" w:hAnsi="Arial" w:cs="Arial"/>
          <w:sz w:val="22"/>
          <w:szCs w:val="22"/>
        </w:rPr>
      </w:pPr>
      <w:r w:rsidRPr="007057A7">
        <w:rPr>
          <w:rFonts w:ascii="Arial" w:hAnsi="Arial" w:cs="Arial"/>
          <w:sz w:val="22"/>
          <w:szCs w:val="22"/>
        </w:rPr>
        <w:lastRenderedPageBreak/>
        <w:t xml:space="preserve">(3) </w:t>
      </w:r>
      <w:r w:rsidR="00FF0AF6" w:rsidRPr="007057A7">
        <w:rPr>
          <w:rFonts w:ascii="Arial" w:hAnsi="Arial" w:cs="Arial"/>
          <w:sz w:val="22"/>
          <w:szCs w:val="22"/>
        </w:rPr>
        <w:t xml:space="preserve">Naročnik bo </w:t>
      </w:r>
      <w:r w:rsidR="008C7C73" w:rsidRPr="007057A7">
        <w:rPr>
          <w:rFonts w:ascii="Arial" w:hAnsi="Arial" w:cs="Arial"/>
          <w:sz w:val="22"/>
          <w:szCs w:val="22"/>
        </w:rPr>
        <w:t xml:space="preserve">dano finančno zavarovanje </w:t>
      </w:r>
      <w:r w:rsidR="00FF0AF6" w:rsidRPr="007057A7">
        <w:rPr>
          <w:rFonts w:ascii="Arial" w:hAnsi="Arial" w:cs="Arial"/>
          <w:sz w:val="22"/>
          <w:szCs w:val="22"/>
        </w:rPr>
        <w:t>unovčil v primeru, da obveznosti po pogodbi ne bodo pravočasno ali pravilno izvedene oziroma jih bo izvajalec prenehal izvajati oziroma iz razloga, da bo naročnik predčasno prekinil pogodbo po krivdi izvajalca ali iz drugih razlogov, opredeljenih s to pogodbo.</w:t>
      </w:r>
    </w:p>
    <w:p w14:paraId="40D925E5" w14:textId="77777777" w:rsidR="00FF0AF6" w:rsidRPr="007057A7" w:rsidRDefault="00FF0AF6" w:rsidP="00FF0AF6">
      <w:pPr>
        <w:pStyle w:val="Telobesedila21"/>
        <w:spacing w:line="276" w:lineRule="auto"/>
        <w:jc w:val="both"/>
        <w:rPr>
          <w:rFonts w:ascii="Arial" w:hAnsi="Arial" w:cs="Arial"/>
          <w:sz w:val="22"/>
          <w:szCs w:val="22"/>
        </w:rPr>
      </w:pPr>
    </w:p>
    <w:p w14:paraId="7744E9D7" w14:textId="15266773" w:rsidR="00FF0AF6" w:rsidRPr="00FF0AF6" w:rsidRDefault="00FF0AF6" w:rsidP="00FF0AF6">
      <w:pPr>
        <w:pStyle w:val="Telobesedila21"/>
        <w:spacing w:line="276" w:lineRule="auto"/>
        <w:jc w:val="both"/>
        <w:rPr>
          <w:rFonts w:ascii="Arial" w:hAnsi="Arial" w:cs="Arial"/>
          <w:sz w:val="22"/>
          <w:szCs w:val="22"/>
        </w:rPr>
      </w:pPr>
      <w:r w:rsidRPr="007057A7">
        <w:rPr>
          <w:rFonts w:ascii="Arial" w:hAnsi="Arial" w:cs="Arial"/>
          <w:sz w:val="22"/>
          <w:szCs w:val="22"/>
        </w:rPr>
        <w:t>(</w:t>
      </w:r>
      <w:r w:rsidR="0001664D" w:rsidRPr="007057A7">
        <w:rPr>
          <w:rFonts w:ascii="Arial" w:hAnsi="Arial" w:cs="Arial"/>
          <w:sz w:val="22"/>
          <w:szCs w:val="22"/>
        </w:rPr>
        <w:t>4</w:t>
      </w:r>
      <w:r w:rsidRPr="007057A7">
        <w:rPr>
          <w:rFonts w:ascii="Arial" w:hAnsi="Arial" w:cs="Arial"/>
          <w:sz w:val="22"/>
          <w:szCs w:val="22"/>
        </w:rPr>
        <w:t xml:space="preserve">) Predložitev </w:t>
      </w:r>
      <w:r w:rsidR="008C7C73" w:rsidRPr="007057A7">
        <w:rPr>
          <w:rFonts w:ascii="Arial" w:hAnsi="Arial" w:cs="Arial"/>
          <w:sz w:val="22"/>
          <w:szCs w:val="22"/>
        </w:rPr>
        <w:t xml:space="preserve">finančnega zavarovanja </w:t>
      </w:r>
      <w:r w:rsidRPr="007057A7">
        <w:rPr>
          <w:rFonts w:ascii="Arial" w:hAnsi="Arial" w:cs="Arial"/>
          <w:sz w:val="22"/>
          <w:szCs w:val="22"/>
        </w:rPr>
        <w:t>za dobro izvedbo pogodbenih obveznosti je pogoj za veljavnost pogodbe.</w:t>
      </w:r>
    </w:p>
    <w:p w14:paraId="6B65C744" w14:textId="77777777" w:rsidR="00FF0AF6" w:rsidRPr="00AE680B" w:rsidRDefault="00FF0AF6" w:rsidP="00562302">
      <w:pPr>
        <w:pStyle w:val="Telobesedila21"/>
        <w:spacing w:line="276" w:lineRule="auto"/>
        <w:jc w:val="both"/>
        <w:rPr>
          <w:rFonts w:ascii="Arial" w:hAnsi="Arial" w:cs="Arial"/>
          <w:sz w:val="22"/>
          <w:szCs w:val="22"/>
        </w:rPr>
      </w:pPr>
    </w:p>
    <w:p w14:paraId="0EB81797" w14:textId="42590E06" w:rsidR="00506103" w:rsidRPr="00AE680B" w:rsidRDefault="00506103" w:rsidP="00AE680B">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AE680B">
        <w:rPr>
          <w:rFonts w:ascii="Arial" w:hAnsi="Arial" w:cs="Arial"/>
          <w:b/>
          <w:color w:val="auto"/>
          <w:sz w:val="22"/>
          <w:szCs w:val="22"/>
        </w:rPr>
        <w:t>OBVEZNOSTI NAROČNIKA</w:t>
      </w:r>
    </w:p>
    <w:p w14:paraId="476DAE5B" w14:textId="0714FB8F" w:rsidR="00506103"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15</w:t>
      </w:r>
      <w:r w:rsidR="00506103" w:rsidRPr="00AE680B">
        <w:rPr>
          <w:rFonts w:ascii="Arial" w:hAnsi="Arial" w:cs="Arial"/>
          <w:b/>
          <w:bCs/>
          <w:sz w:val="22"/>
          <w:szCs w:val="22"/>
        </w:rPr>
        <w:t>. člen</w:t>
      </w:r>
    </w:p>
    <w:p w14:paraId="521258CB" w14:textId="77777777" w:rsidR="00FD3032" w:rsidRPr="00AE680B" w:rsidRDefault="00FD3032" w:rsidP="00AE680B">
      <w:pPr>
        <w:pStyle w:val="Naslov7"/>
        <w:keepLines w:val="0"/>
        <w:numPr>
          <w:ilvl w:val="6"/>
          <w:numId w:val="0"/>
        </w:numPr>
        <w:tabs>
          <w:tab w:val="num" w:pos="0"/>
        </w:tabs>
        <w:suppressAutoHyphens/>
        <w:spacing w:before="0" w:after="40" w:line="276" w:lineRule="auto"/>
        <w:ind w:left="1296" w:hanging="1296"/>
        <w:rPr>
          <w:rFonts w:ascii="Arial" w:hAnsi="Arial" w:cs="Arial"/>
          <w:i w:val="0"/>
          <w:color w:val="auto"/>
          <w:sz w:val="22"/>
          <w:szCs w:val="22"/>
        </w:rPr>
      </w:pPr>
    </w:p>
    <w:p w14:paraId="453C9709" w14:textId="4DE7D63A" w:rsidR="00506103" w:rsidRPr="00AE680B" w:rsidRDefault="00CD6B8E" w:rsidP="00AE680B">
      <w:pPr>
        <w:pStyle w:val="Naslov7"/>
        <w:keepLines w:val="0"/>
        <w:numPr>
          <w:ilvl w:val="6"/>
          <w:numId w:val="0"/>
        </w:numPr>
        <w:tabs>
          <w:tab w:val="num" w:pos="0"/>
        </w:tabs>
        <w:suppressAutoHyphens/>
        <w:spacing w:before="0" w:after="40" w:line="276" w:lineRule="auto"/>
        <w:ind w:left="1296" w:hanging="1296"/>
        <w:rPr>
          <w:rFonts w:ascii="Arial" w:hAnsi="Arial" w:cs="Arial"/>
          <w:i w:val="0"/>
          <w:color w:val="auto"/>
          <w:sz w:val="22"/>
          <w:szCs w:val="22"/>
        </w:rPr>
      </w:pPr>
      <w:r w:rsidRPr="00AE680B">
        <w:rPr>
          <w:rFonts w:ascii="Arial" w:hAnsi="Arial" w:cs="Arial"/>
          <w:i w:val="0"/>
          <w:color w:val="auto"/>
          <w:sz w:val="22"/>
          <w:szCs w:val="22"/>
        </w:rPr>
        <w:t xml:space="preserve">(1) </w:t>
      </w:r>
      <w:r w:rsidR="00506103" w:rsidRPr="00AE680B">
        <w:rPr>
          <w:rFonts w:ascii="Arial" w:hAnsi="Arial" w:cs="Arial"/>
          <w:i w:val="0"/>
          <w:color w:val="auto"/>
          <w:sz w:val="22"/>
          <w:szCs w:val="22"/>
        </w:rPr>
        <w:t>Naročnik se zavezuje, da bo:</w:t>
      </w:r>
    </w:p>
    <w:p w14:paraId="30141E27" w14:textId="34BC34D8" w:rsidR="00693627" w:rsidRPr="00AE680B" w:rsidRDefault="001C4C55">
      <w:pPr>
        <w:pStyle w:val="Naslov7"/>
        <w:keepLines w:val="0"/>
        <w:numPr>
          <w:ilvl w:val="0"/>
          <w:numId w:val="5"/>
        </w:numPr>
        <w:suppressAutoHyphens/>
        <w:spacing w:before="0" w:line="276" w:lineRule="auto"/>
        <w:ind w:hanging="218"/>
        <w:jc w:val="both"/>
        <w:rPr>
          <w:rFonts w:ascii="Arial" w:hAnsi="Arial" w:cs="Arial"/>
          <w:i w:val="0"/>
          <w:color w:val="auto"/>
          <w:sz w:val="22"/>
          <w:szCs w:val="22"/>
          <w:lang w:val="en-US"/>
        </w:rPr>
      </w:pPr>
      <w:r w:rsidRPr="00AE680B">
        <w:rPr>
          <w:rFonts w:ascii="Arial" w:hAnsi="Arial" w:cs="Arial"/>
          <w:i w:val="0"/>
          <w:color w:val="auto"/>
          <w:sz w:val="22"/>
          <w:szCs w:val="22"/>
        </w:rPr>
        <w:t>bo izvajalcu za potrebe izvajanja predmeta te pogodbe omogočil nemoten dostop do lokacij namestitve opreme</w:t>
      </w:r>
      <w:r w:rsidR="00693627" w:rsidRPr="00AE680B">
        <w:rPr>
          <w:rFonts w:ascii="Arial" w:hAnsi="Arial" w:cs="Arial"/>
          <w:i w:val="0"/>
          <w:color w:val="auto"/>
          <w:sz w:val="22"/>
          <w:szCs w:val="22"/>
          <w:lang w:val="en-US"/>
        </w:rPr>
        <w:t>;</w:t>
      </w:r>
    </w:p>
    <w:p w14:paraId="1FF5D4E1" w14:textId="00514DFE" w:rsidR="003B441C" w:rsidRPr="00AE680B" w:rsidRDefault="001C4C55">
      <w:pPr>
        <w:pStyle w:val="Naslov7"/>
        <w:keepLines w:val="0"/>
        <w:numPr>
          <w:ilvl w:val="0"/>
          <w:numId w:val="5"/>
        </w:numPr>
        <w:suppressAutoHyphens/>
        <w:spacing w:before="0" w:line="276" w:lineRule="auto"/>
        <w:ind w:hanging="218"/>
        <w:jc w:val="both"/>
        <w:rPr>
          <w:rFonts w:ascii="Arial" w:hAnsi="Arial" w:cs="Arial"/>
          <w:i w:val="0"/>
          <w:color w:val="auto"/>
          <w:sz w:val="22"/>
          <w:szCs w:val="22"/>
        </w:rPr>
      </w:pPr>
      <w:r w:rsidRPr="00AE680B">
        <w:rPr>
          <w:rFonts w:ascii="Arial" w:hAnsi="Arial" w:cs="Arial"/>
          <w:i w:val="0"/>
          <w:color w:val="auto"/>
          <w:sz w:val="22"/>
          <w:szCs w:val="22"/>
        </w:rPr>
        <w:t>bo na željo izvajalca in v kolikor oceni, da mu to dopuščajo pogoji dela (časovno, kadrovsko, ipd.) sodeloval pri testiranju nove opreme in rešitev</w:t>
      </w:r>
      <w:r w:rsidR="00506103" w:rsidRPr="00AE680B">
        <w:rPr>
          <w:rFonts w:ascii="Arial" w:hAnsi="Arial" w:cs="Arial"/>
          <w:i w:val="0"/>
          <w:color w:val="auto"/>
          <w:sz w:val="22"/>
          <w:szCs w:val="22"/>
        </w:rPr>
        <w:t>;</w:t>
      </w:r>
    </w:p>
    <w:p w14:paraId="06BF0262" w14:textId="27D461C3" w:rsidR="00506103" w:rsidRPr="00AE680B"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posredoval izvajalcu vse potrebne podatke za nemoteno izvajanje storitev centra za upravljanje;</w:t>
      </w:r>
    </w:p>
    <w:p w14:paraId="19B735DE" w14:textId="1C3AFB18" w:rsidR="003B441C" w:rsidRPr="00AE680B"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bo sprotno obveščal izvajalca o spremembah, ki kakorkoli vplivajo na izvajanje te pogodbe;</w:t>
      </w:r>
    </w:p>
    <w:p w14:paraId="1DBF8384" w14:textId="76FDBDCD" w:rsidR="003B441C" w:rsidRPr="00AE680B"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bo z opremo in napravami, ki mu bi izročena po tej pogodbi, ravnal kot dober gospodar, jo ustrezno zaščitil pred vremenskimi vplivi (npr. z zaščitnimi elementi proti streli) in na načine, ki omogočajo uveljavljanje garancijskih pogojev;</w:t>
      </w:r>
    </w:p>
    <w:p w14:paraId="4062CA98" w14:textId="1CC9994E" w:rsidR="003B441C"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sodeloval s pooblaščenim predstavnikom izvajalca.</w:t>
      </w:r>
    </w:p>
    <w:p w14:paraId="62B5BB07" w14:textId="77777777" w:rsidR="005E3F58" w:rsidRPr="00AE680B" w:rsidRDefault="005E3F58" w:rsidP="005E3F58">
      <w:pPr>
        <w:spacing w:line="276" w:lineRule="auto"/>
        <w:ind w:left="360"/>
        <w:jc w:val="both"/>
        <w:rPr>
          <w:rFonts w:ascii="Arial" w:hAnsi="Arial" w:cs="Arial"/>
          <w:sz w:val="22"/>
          <w:szCs w:val="22"/>
        </w:rPr>
      </w:pPr>
    </w:p>
    <w:p w14:paraId="25E8CB23" w14:textId="77777777" w:rsidR="00A8683F" w:rsidRPr="00AE680B" w:rsidRDefault="00A8683F"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PODIZVAJALCI</w:t>
      </w:r>
    </w:p>
    <w:p w14:paraId="6E72CF71" w14:textId="77777777" w:rsidR="00E76495" w:rsidRPr="00AE680B" w:rsidRDefault="00E76495" w:rsidP="00AE680B">
      <w:pPr>
        <w:spacing w:line="276" w:lineRule="auto"/>
        <w:jc w:val="both"/>
        <w:rPr>
          <w:rFonts w:ascii="Arial" w:eastAsiaTheme="minorHAnsi" w:hAnsi="Arial" w:cs="Arial"/>
          <w:sz w:val="22"/>
          <w:szCs w:val="22"/>
          <w:lang w:eastAsia="en-US"/>
        </w:rPr>
      </w:pPr>
    </w:p>
    <w:p w14:paraId="458D24CD" w14:textId="77777777" w:rsidR="00E76495" w:rsidRPr="00AE680B" w:rsidRDefault="00E76495" w:rsidP="00AE680B">
      <w:pPr>
        <w:spacing w:line="276" w:lineRule="auto"/>
        <w:jc w:val="both"/>
        <w:rPr>
          <w:rFonts w:ascii="Arial" w:eastAsia="Calibri" w:hAnsi="Arial" w:cs="Arial"/>
          <w:bCs/>
          <w:color w:val="A5A5A5"/>
          <w:sz w:val="22"/>
          <w:szCs w:val="22"/>
          <w:lang w:eastAsia="en-US"/>
        </w:rPr>
      </w:pPr>
      <w:r w:rsidRPr="00AE680B">
        <w:rPr>
          <w:rFonts w:ascii="Arial" w:eastAsia="Calibri" w:hAnsi="Arial" w:cs="Arial"/>
          <w:bCs/>
          <w:color w:val="A5A5A5"/>
          <w:sz w:val="22"/>
          <w:szCs w:val="22"/>
          <w:lang w:eastAsia="en-US"/>
        </w:rPr>
        <w:t>(Opomba: Spodaj navedeno besedilo bo vključeno v besedilo končne pogodbe v primeru, da ponudnik nastopa sam, brez podizvajalcev.)</w:t>
      </w:r>
    </w:p>
    <w:p w14:paraId="52C9A4F6" w14:textId="77777777" w:rsidR="00E76495" w:rsidRPr="00AE680B" w:rsidRDefault="00E76495" w:rsidP="00AE680B">
      <w:pPr>
        <w:spacing w:line="276" w:lineRule="auto"/>
        <w:rPr>
          <w:rFonts w:ascii="Arial" w:hAnsi="Arial" w:cs="Arial"/>
          <w:color w:val="000000"/>
          <w:sz w:val="22"/>
          <w:szCs w:val="22"/>
        </w:rPr>
      </w:pPr>
    </w:p>
    <w:p w14:paraId="1CCA5F11" w14:textId="07B24647" w:rsidR="00E76495" w:rsidRPr="00AE680B" w:rsidRDefault="00D853C6" w:rsidP="00AE680B">
      <w:pPr>
        <w:spacing w:after="160" w:line="276" w:lineRule="auto"/>
        <w:ind w:left="360"/>
        <w:contextualSpacing/>
        <w:jc w:val="center"/>
        <w:rPr>
          <w:rFonts w:ascii="Arial" w:eastAsiaTheme="minorHAnsi" w:hAnsi="Arial" w:cs="Arial"/>
          <w:b/>
          <w:color w:val="000000" w:themeColor="text1"/>
          <w:sz w:val="22"/>
          <w:szCs w:val="22"/>
          <w:lang w:eastAsia="en-US"/>
        </w:rPr>
      </w:pPr>
      <w:r>
        <w:rPr>
          <w:rFonts w:ascii="Arial" w:eastAsiaTheme="minorHAnsi" w:hAnsi="Arial" w:cs="Arial"/>
          <w:b/>
          <w:color w:val="000000" w:themeColor="text1"/>
          <w:sz w:val="22"/>
          <w:szCs w:val="22"/>
          <w:lang w:eastAsia="en-US"/>
        </w:rPr>
        <w:t>16</w:t>
      </w:r>
      <w:r w:rsidR="00E76495" w:rsidRPr="00AE680B">
        <w:rPr>
          <w:rFonts w:ascii="Arial" w:eastAsiaTheme="minorHAnsi" w:hAnsi="Arial" w:cs="Arial"/>
          <w:b/>
          <w:color w:val="000000" w:themeColor="text1"/>
          <w:sz w:val="22"/>
          <w:szCs w:val="22"/>
          <w:lang w:eastAsia="en-US"/>
        </w:rPr>
        <w:t>.</w:t>
      </w:r>
      <w:r w:rsidR="00797B17" w:rsidRPr="00AE680B">
        <w:rPr>
          <w:rFonts w:ascii="Arial" w:eastAsiaTheme="minorHAnsi" w:hAnsi="Arial" w:cs="Arial"/>
          <w:b/>
          <w:color w:val="000000" w:themeColor="text1"/>
          <w:sz w:val="22"/>
          <w:szCs w:val="22"/>
          <w:lang w:eastAsia="en-US"/>
        </w:rPr>
        <w:t xml:space="preserve"> </w:t>
      </w:r>
      <w:r w:rsidR="00E76495" w:rsidRPr="00AE680B">
        <w:rPr>
          <w:rFonts w:ascii="Arial" w:eastAsiaTheme="minorHAnsi" w:hAnsi="Arial" w:cs="Arial"/>
          <w:b/>
          <w:color w:val="000000" w:themeColor="text1"/>
          <w:sz w:val="22"/>
          <w:szCs w:val="22"/>
          <w:lang w:eastAsia="en-US"/>
        </w:rPr>
        <w:t>a člen</w:t>
      </w:r>
    </w:p>
    <w:p w14:paraId="1AADBFA8" w14:textId="77777777" w:rsidR="00E76495" w:rsidRPr="00AE680B" w:rsidRDefault="00E76495" w:rsidP="00AE680B">
      <w:pPr>
        <w:spacing w:line="276" w:lineRule="auto"/>
        <w:jc w:val="both"/>
        <w:rPr>
          <w:rFonts w:ascii="Arial" w:eastAsia="Calibri" w:hAnsi="Arial" w:cs="Arial"/>
          <w:b/>
          <w:color w:val="A5A5A5"/>
          <w:sz w:val="22"/>
          <w:szCs w:val="22"/>
          <w:lang w:eastAsia="en-US"/>
        </w:rPr>
      </w:pPr>
    </w:p>
    <w:p w14:paraId="169E5784" w14:textId="523345BB" w:rsidR="00E76495" w:rsidRPr="00562302" w:rsidRDefault="00562302" w:rsidP="00562302">
      <w:pPr>
        <w:spacing w:line="276" w:lineRule="auto"/>
        <w:jc w:val="both"/>
        <w:rPr>
          <w:rFonts w:ascii="Arial" w:eastAsia="Calibri" w:hAnsi="Arial" w:cs="Arial"/>
          <w:sz w:val="22"/>
          <w:szCs w:val="22"/>
          <w:lang w:eastAsia="en-US"/>
        </w:rPr>
      </w:pPr>
      <w:r w:rsidRPr="00562302">
        <w:rPr>
          <w:rFonts w:ascii="Arial" w:eastAsia="Calibri" w:hAnsi="Arial" w:cs="Arial"/>
          <w:sz w:val="22"/>
          <w:szCs w:val="22"/>
          <w:lang w:eastAsia="en-US"/>
        </w:rPr>
        <w:t>(1</w:t>
      </w:r>
      <w:r>
        <w:rPr>
          <w:rFonts w:ascii="Arial" w:eastAsia="Calibri" w:hAnsi="Arial" w:cs="Arial"/>
          <w:sz w:val="22"/>
          <w:szCs w:val="22"/>
          <w:lang w:eastAsia="en-US"/>
        </w:rPr>
        <w:t xml:space="preserve">) </w:t>
      </w:r>
      <w:r w:rsidR="00E76495" w:rsidRPr="00562302">
        <w:rPr>
          <w:rFonts w:ascii="Arial" w:eastAsia="Calibri" w:hAnsi="Arial" w:cs="Arial"/>
          <w:sz w:val="22"/>
          <w:szCs w:val="22"/>
          <w:lang w:eastAsia="en-US"/>
        </w:rPr>
        <w:t>Izvajalec bo dela, navedena v pogodbi, opravil sam, brez podizvajalcev. Izvajalec je dolžan vsa dela izvršiti s svojimi delavci in s svojim materialom.</w:t>
      </w:r>
    </w:p>
    <w:p w14:paraId="5390215E" w14:textId="77777777" w:rsidR="00E76495" w:rsidRPr="00AE680B" w:rsidRDefault="00E76495" w:rsidP="00AE680B">
      <w:pPr>
        <w:spacing w:line="276" w:lineRule="auto"/>
        <w:jc w:val="both"/>
        <w:rPr>
          <w:rFonts w:ascii="Arial" w:eastAsia="Calibri" w:hAnsi="Arial" w:cs="Arial"/>
          <w:sz w:val="22"/>
          <w:szCs w:val="22"/>
          <w:lang w:eastAsia="en-US"/>
        </w:rPr>
      </w:pPr>
    </w:p>
    <w:p w14:paraId="18BFC348" w14:textId="62E62227" w:rsidR="00E76495" w:rsidRPr="00AE680B" w:rsidRDefault="00D853C6" w:rsidP="00AE680B">
      <w:pPr>
        <w:spacing w:line="276" w:lineRule="auto"/>
        <w:jc w:val="center"/>
        <w:rPr>
          <w:rFonts w:ascii="Arial" w:eastAsia="Calibri" w:hAnsi="Arial" w:cs="Arial"/>
          <w:b/>
          <w:bCs/>
          <w:sz w:val="22"/>
          <w:szCs w:val="22"/>
          <w:lang w:eastAsia="en-US"/>
        </w:rPr>
      </w:pPr>
      <w:r>
        <w:rPr>
          <w:rFonts w:ascii="Arial" w:eastAsia="Calibri" w:hAnsi="Arial" w:cs="Arial"/>
          <w:b/>
          <w:bCs/>
          <w:sz w:val="22"/>
          <w:szCs w:val="22"/>
          <w:lang w:eastAsia="en-US"/>
        </w:rPr>
        <w:t>16</w:t>
      </w:r>
      <w:r w:rsidR="00E76495" w:rsidRPr="00AE680B">
        <w:rPr>
          <w:rFonts w:ascii="Arial" w:eastAsia="Calibri" w:hAnsi="Arial" w:cs="Arial"/>
          <w:b/>
          <w:bCs/>
          <w:sz w:val="22"/>
          <w:szCs w:val="22"/>
          <w:lang w:eastAsia="en-US"/>
        </w:rPr>
        <w:t>. b člen</w:t>
      </w:r>
    </w:p>
    <w:p w14:paraId="0FB3595B" w14:textId="77777777" w:rsidR="00E76495" w:rsidRPr="00AE680B" w:rsidRDefault="00E76495" w:rsidP="00AE680B">
      <w:pPr>
        <w:spacing w:line="276" w:lineRule="auto"/>
        <w:jc w:val="center"/>
        <w:rPr>
          <w:rFonts w:ascii="Arial" w:eastAsia="Calibri" w:hAnsi="Arial" w:cs="Arial"/>
          <w:sz w:val="22"/>
          <w:szCs w:val="22"/>
          <w:lang w:eastAsia="en-US"/>
        </w:rPr>
      </w:pPr>
      <w:r w:rsidRPr="00AE680B">
        <w:rPr>
          <w:rFonts w:ascii="Arial" w:eastAsia="Calibri" w:hAnsi="Arial" w:cs="Arial"/>
          <w:b/>
          <w:bCs/>
          <w:sz w:val="22"/>
          <w:szCs w:val="22"/>
          <w:lang w:eastAsia="en-US"/>
        </w:rPr>
        <w:t>(Naknadna vključitev podizvajalca)</w:t>
      </w:r>
    </w:p>
    <w:p w14:paraId="6E77B460" w14:textId="77777777" w:rsidR="00E76495" w:rsidRPr="00AE680B" w:rsidRDefault="00E76495" w:rsidP="00AE680B">
      <w:pPr>
        <w:spacing w:line="276" w:lineRule="auto"/>
        <w:jc w:val="both"/>
        <w:rPr>
          <w:rFonts w:ascii="Arial" w:eastAsia="Calibri" w:hAnsi="Arial" w:cs="Arial"/>
          <w:sz w:val="22"/>
          <w:szCs w:val="22"/>
          <w:lang w:eastAsia="en-US"/>
        </w:rPr>
      </w:pPr>
    </w:p>
    <w:p w14:paraId="014FA92F" w14:textId="7750493F" w:rsidR="00E76495" w:rsidRPr="00562302" w:rsidRDefault="00562302" w:rsidP="00562302">
      <w:pPr>
        <w:spacing w:line="276" w:lineRule="auto"/>
        <w:jc w:val="both"/>
        <w:rPr>
          <w:rFonts w:ascii="Arial" w:eastAsia="Calibri" w:hAnsi="Arial" w:cs="Arial"/>
          <w:sz w:val="22"/>
          <w:szCs w:val="22"/>
          <w:lang w:eastAsia="en-US"/>
        </w:rPr>
      </w:pPr>
      <w:bookmarkStart w:id="4" w:name="_Hlk66692664"/>
      <w:bookmarkStart w:id="5" w:name="_Hlk66693242"/>
      <w:r w:rsidRPr="00562302">
        <w:rPr>
          <w:rFonts w:ascii="Arial" w:eastAsia="Calibri" w:hAnsi="Arial" w:cs="Arial"/>
          <w:sz w:val="22"/>
          <w:szCs w:val="22"/>
          <w:lang w:eastAsia="en-US"/>
        </w:rPr>
        <w:t>(</w:t>
      </w:r>
      <w:r>
        <w:rPr>
          <w:rFonts w:ascii="Arial" w:eastAsia="Calibri" w:hAnsi="Arial" w:cs="Arial"/>
          <w:sz w:val="22"/>
          <w:szCs w:val="22"/>
          <w:lang w:eastAsia="en-US"/>
        </w:rPr>
        <w:t xml:space="preserve">1) </w:t>
      </w:r>
      <w:r w:rsidR="00E76495" w:rsidRPr="00562302">
        <w:rPr>
          <w:rFonts w:ascii="Arial" w:eastAsia="Calibri" w:hAnsi="Arial" w:cs="Arial"/>
          <w:sz w:val="22"/>
          <w:szCs w:val="22"/>
          <w:lang w:eastAsia="en-US"/>
        </w:rPr>
        <w:t>Izvajalec mora predhodno obvestiti naročnika o novih morebitnih podizvajalcih, ki jih namerava naknadno vključiti v izvajanje te pogodbe.</w:t>
      </w:r>
      <w:bookmarkEnd w:id="4"/>
      <w:r w:rsidR="00E76495" w:rsidRPr="00562302">
        <w:rPr>
          <w:rFonts w:ascii="Arial" w:eastAsia="Calibri" w:hAnsi="Arial" w:cs="Arial"/>
          <w:sz w:val="22"/>
          <w:szCs w:val="22"/>
          <w:lang w:eastAsia="en-US"/>
        </w:rPr>
        <w:t xml:space="preserve"> </w:t>
      </w:r>
      <w:bookmarkEnd w:id="5"/>
      <w:r w:rsidR="00E76495" w:rsidRPr="00562302">
        <w:rPr>
          <w:rFonts w:ascii="Arial" w:eastAsia="Calibri" w:hAnsi="Arial" w:cs="Arial"/>
          <w:sz w:val="22"/>
          <w:szCs w:val="22"/>
          <w:lang w:eastAsia="en-US"/>
        </w:rPr>
        <w:t>Skupaj z obvestilom mora izvajalec posredovati tudi:</w:t>
      </w:r>
    </w:p>
    <w:p w14:paraId="681A2F89" w14:textId="77777777" w:rsidR="00E76495" w:rsidRPr="00AE680B" w:rsidRDefault="00E76495" w:rsidP="00AE680B">
      <w:pPr>
        <w:spacing w:line="276" w:lineRule="auto"/>
        <w:jc w:val="both"/>
        <w:rPr>
          <w:rFonts w:ascii="Arial" w:eastAsia="Calibri" w:hAnsi="Arial" w:cs="Arial"/>
          <w:sz w:val="22"/>
          <w:szCs w:val="22"/>
          <w:lang w:eastAsia="en-US"/>
        </w:rPr>
      </w:pPr>
    </w:p>
    <w:p w14:paraId="4F9E9534" w14:textId="77777777" w:rsidR="00E76495" w:rsidRPr="00AE680B" w:rsidRDefault="00E76495">
      <w:pPr>
        <w:numPr>
          <w:ilvl w:val="0"/>
          <w:numId w:val="12"/>
        </w:numPr>
        <w:spacing w:after="160" w:line="276" w:lineRule="auto"/>
        <w:contextualSpacing/>
        <w:jc w:val="both"/>
        <w:rPr>
          <w:rFonts w:ascii="Arial" w:eastAsia="Calibri" w:hAnsi="Arial" w:cs="Arial"/>
          <w:sz w:val="22"/>
          <w:szCs w:val="22"/>
          <w:lang w:eastAsia="en-US"/>
        </w:rPr>
      </w:pPr>
      <w:r w:rsidRPr="00AE680B">
        <w:rPr>
          <w:rFonts w:ascii="Arial" w:eastAsia="Calibri" w:hAnsi="Arial" w:cs="Arial"/>
          <w:sz w:val="22"/>
          <w:szCs w:val="22"/>
          <w:lang w:eastAsia="en-US"/>
        </w:rPr>
        <w:t>kontaktne podatke in navesti zakonite zastopnike novih podizvajalcev,</w:t>
      </w:r>
    </w:p>
    <w:p w14:paraId="11CEC98E" w14:textId="0FD0E8B7" w:rsidR="00E76495" w:rsidRPr="00AE680B" w:rsidRDefault="00E76495">
      <w:pPr>
        <w:numPr>
          <w:ilvl w:val="0"/>
          <w:numId w:val="12"/>
        </w:numPr>
        <w:spacing w:after="160" w:line="276" w:lineRule="auto"/>
        <w:contextualSpacing/>
        <w:jc w:val="both"/>
        <w:rPr>
          <w:rFonts w:ascii="Arial" w:eastAsia="Calibri" w:hAnsi="Arial" w:cs="Arial"/>
          <w:sz w:val="22"/>
          <w:szCs w:val="22"/>
          <w:lang w:eastAsia="en-US"/>
        </w:rPr>
      </w:pPr>
      <w:r w:rsidRPr="00AE680B">
        <w:rPr>
          <w:rFonts w:ascii="Arial" w:eastAsia="Calibri" w:hAnsi="Arial" w:cs="Arial"/>
          <w:sz w:val="22"/>
          <w:szCs w:val="22"/>
          <w:lang w:eastAsia="en-US"/>
        </w:rPr>
        <w:t>izpolnjene ESPD novih podizvajalcev v skladu z 79. členom ZJN-3,</w:t>
      </w:r>
    </w:p>
    <w:p w14:paraId="45170203" w14:textId="77777777" w:rsidR="00E76495" w:rsidRPr="00AE680B" w:rsidRDefault="00E76495">
      <w:pPr>
        <w:numPr>
          <w:ilvl w:val="0"/>
          <w:numId w:val="12"/>
        </w:numPr>
        <w:spacing w:after="160" w:line="276" w:lineRule="auto"/>
        <w:contextualSpacing/>
        <w:jc w:val="both"/>
        <w:rPr>
          <w:rFonts w:ascii="Arial" w:eastAsia="Calibri" w:hAnsi="Arial" w:cs="Arial"/>
          <w:sz w:val="22"/>
          <w:szCs w:val="22"/>
          <w:lang w:eastAsia="en-US"/>
        </w:rPr>
      </w:pPr>
      <w:r w:rsidRPr="00AE680B">
        <w:rPr>
          <w:rFonts w:ascii="Arial" w:eastAsia="Calibri" w:hAnsi="Arial" w:cs="Arial"/>
          <w:sz w:val="22"/>
          <w:szCs w:val="22"/>
          <w:lang w:eastAsia="en-US"/>
        </w:rPr>
        <w:t>priložiti zahtevo novega podizvajalca za neposredno plačilo, če podizvajalec to zahteva.</w:t>
      </w:r>
    </w:p>
    <w:p w14:paraId="1EB4F420" w14:textId="77777777" w:rsidR="00E76495" w:rsidRPr="00AE680B" w:rsidRDefault="00E76495" w:rsidP="00AE680B">
      <w:pPr>
        <w:spacing w:line="276" w:lineRule="auto"/>
        <w:jc w:val="both"/>
        <w:rPr>
          <w:rFonts w:ascii="Arial" w:eastAsia="Calibri" w:hAnsi="Arial" w:cs="Arial"/>
          <w:sz w:val="22"/>
          <w:szCs w:val="22"/>
          <w:lang w:eastAsia="en-US"/>
        </w:rPr>
      </w:pPr>
    </w:p>
    <w:p w14:paraId="1F062A99" w14:textId="0D033BF1"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(2) </w:t>
      </w:r>
      <w:r w:rsidR="00E76495" w:rsidRPr="00AE680B">
        <w:rPr>
          <w:rFonts w:ascii="Arial" w:eastAsia="Calibri" w:hAnsi="Arial" w:cs="Arial"/>
          <w:sz w:val="22"/>
          <w:szCs w:val="22"/>
          <w:lang w:eastAsia="en-US"/>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A9CE12F" w14:textId="77777777" w:rsidR="00E76495" w:rsidRPr="00AE680B" w:rsidRDefault="00E76495" w:rsidP="00AE680B">
      <w:pPr>
        <w:spacing w:line="276" w:lineRule="auto"/>
        <w:jc w:val="both"/>
        <w:rPr>
          <w:rFonts w:ascii="Arial" w:eastAsia="Calibri" w:hAnsi="Arial" w:cs="Arial"/>
          <w:sz w:val="22"/>
          <w:szCs w:val="22"/>
          <w:lang w:eastAsia="en-US"/>
        </w:rPr>
      </w:pPr>
      <w:r w:rsidRPr="00AE680B">
        <w:rPr>
          <w:rFonts w:ascii="Arial" w:eastAsia="Calibri" w:hAnsi="Arial" w:cs="Arial"/>
          <w:sz w:val="22"/>
          <w:szCs w:val="22"/>
          <w:lang w:eastAsia="en-US"/>
        </w:rPr>
        <w:lastRenderedPageBreak/>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7F77AB5A" w14:textId="77777777" w:rsidR="00E76495" w:rsidRPr="00AE680B" w:rsidRDefault="00E76495" w:rsidP="00AE680B">
      <w:pPr>
        <w:spacing w:line="276" w:lineRule="auto"/>
        <w:jc w:val="both"/>
        <w:rPr>
          <w:rFonts w:ascii="Arial" w:eastAsia="Calibri" w:hAnsi="Arial" w:cs="Arial"/>
          <w:sz w:val="22"/>
          <w:szCs w:val="22"/>
          <w:lang w:eastAsia="en-US"/>
        </w:rPr>
      </w:pPr>
    </w:p>
    <w:p w14:paraId="2CF58F63" w14:textId="3EF3AA72"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(3) </w:t>
      </w:r>
      <w:r w:rsidR="00E76495" w:rsidRPr="00AE680B">
        <w:rPr>
          <w:rFonts w:ascii="Arial" w:eastAsia="Calibri" w:hAnsi="Arial" w:cs="Arial"/>
          <w:sz w:val="22"/>
          <w:szCs w:val="22"/>
          <w:lang w:eastAsia="en-US"/>
        </w:rPr>
        <w:t>Vključitev novega podizvajalca pogodbeni stranki uredita z aneksom k tej pogodbi.</w:t>
      </w:r>
    </w:p>
    <w:p w14:paraId="638A8DD2" w14:textId="77777777" w:rsidR="00E76495" w:rsidRPr="00AE680B" w:rsidRDefault="00E76495" w:rsidP="00AE680B">
      <w:pPr>
        <w:spacing w:line="276" w:lineRule="auto"/>
        <w:jc w:val="both"/>
        <w:rPr>
          <w:rFonts w:ascii="Arial" w:eastAsia="Calibri" w:hAnsi="Arial" w:cs="Arial"/>
          <w:sz w:val="22"/>
          <w:szCs w:val="22"/>
          <w:lang w:eastAsia="en-US"/>
        </w:rPr>
      </w:pPr>
    </w:p>
    <w:p w14:paraId="556FAEB8" w14:textId="77777777" w:rsidR="00E76495" w:rsidRPr="00AE680B" w:rsidRDefault="00E76495" w:rsidP="00AE680B">
      <w:pPr>
        <w:spacing w:line="276" w:lineRule="auto"/>
        <w:jc w:val="center"/>
        <w:rPr>
          <w:rFonts w:ascii="Arial" w:eastAsia="Calibri" w:hAnsi="Arial" w:cs="Arial"/>
          <w:b/>
          <w:color w:val="A5A5A5"/>
          <w:sz w:val="22"/>
          <w:szCs w:val="22"/>
          <w:lang w:eastAsia="en-US"/>
        </w:rPr>
      </w:pPr>
      <w:r w:rsidRPr="00AE680B">
        <w:rPr>
          <w:rFonts w:ascii="Arial" w:eastAsia="Calibri" w:hAnsi="Arial" w:cs="Arial"/>
          <w:b/>
          <w:color w:val="A5A5A5"/>
          <w:sz w:val="22"/>
          <w:szCs w:val="22"/>
          <w:lang w:eastAsia="en-US"/>
        </w:rPr>
        <w:t>ALI</w:t>
      </w:r>
    </w:p>
    <w:p w14:paraId="388EA53B" w14:textId="77777777" w:rsidR="00E76495" w:rsidRPr="00AE680B" w:rsidRDefault="00E76495" w:rsidP="00AE680B">
      <w:pPr>
        <w:spacing w:line="276" w:lineRule="auto"/>
        <w:jc w:val="both"/>
        <w:rPr>
          <w:rFonts w:ascii="Arial" w:eastAsia="Calibri" w:hAnsi="Arial" w:cs="Arial"/>
          <w:b/>
          <w:color w:val="A5A5A5"/>
          <w:sz w:val="22"/>
          <w:szCs w:val="22"/>
          <w:lang w:eastAsia="en-US"/>
        </w:rPr>
      </w:pPr>
    </w:p>
    <w:p w14:paraId="5365A0D9" w14:textId="77777777" w:rsidR="00E76495" w:rsidRPr="00AE680B" w:rsidRDefault="00E76495" w:rsidP="00AE680B">
      <w:pPr>
        <w:spacing w:line="276" w:lineRule="auto"/>
        <w:jc w:val="both"/>
        <w:rPr>
          <w:rFonts w:ascii="Arial" w:eastAsia="Calibri" w:hAnsi="Arial" w:cs="Arial"/>
          <w:bCs/>
          <w:color w:val="A5A5A5"/>
          <w:sz w:val="22"/>
          <w:szCs w:val="22"/>
          <w:lang w:eastAsia="en-US"/>
        </w:rPr>
      </w:pPr>
      <w:r w:rsidRPr="00AE680B">
        <w:rPr>
          <w:rFonts w:ascii="Arial" w:eastAsia="Calibri" w:hAnsi="Arial" w:cs="Arial"/>
          <w:bCs/>
          <w:color w:val="A5A5A5"/>
          <w:sz w:val="22"/>
          <w:szCs w:val="22"/>
          <w:lang w:eastAsia="en-US"/>
        </w:rPr>
        <w:t>(Opomba: Spodnje besedilo v zvezi s podizvajalci bo vključeno v besedilo končne pogodbe v primeru, da bo ponudnik v ponudbi navedel, da nastopa s podizvajalci.)</w:t>
      </w:r>
    </w:p>
    <w:p w14:paraId="7CD88B8E" w14:textId="77777777" w:rsidR="00E76495" w:rsidRPr="00AE680B" w:rsidRDefault="00E76495" w:rsidP="00AE680B">
      <w:pPr>
        <w:spacing w:line="276" w:lineRule="auto"/>
        <w:jc w:val="both"/>
        <w:rPr>
          <w:rFonts w:ascii="Arial" w:eastAsia="Calibri" w:hAnsi="Arial" w:cs="Arial"/>
          <w:b/>
          <w:color w:val="A5A5A5"/>
          <w:sz w:val="22"/>
          <w:szCs w:val="22"/>
          <w:lang w:eastAsia="en-US"/>
        </w:rPr>
      </w:pPr>
    </w:p>
    <w:p w14:paraId="26F82344" w14:textId="56F19B26"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a člen</w:t>
      </w:r>
    </w:p>
    <w:p w14:paraId="186DB794"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(Podatki o podizvajalcih)</w:t>
      </w:r>
    </w:p>
    <w:p w14:paraId="4428745E"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5F051E8D" w14:textId="69BD8E17"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Izvajalec bo dela po tej pogodbi izvedel skupaj z naslednjim/-i podizvajalcem/-i:</w:t>
      </w:r>
    </w:p>
    <w:p w14:paraId="6271F058"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naziv:  ____________________________________________________;</w:t>
      </w:r>
    </w:p>
    <w:p w14:paraId="481E5A1A"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sedež: ____________________________________________________;</w:t>
      </w:r>
    </w:p>
    <w:p w14:paraId="4F737422"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matična številka: ____________________________________________;</w:t>
      </w:r>
    </w:p>
    <w:p w14:paraId="1B3B0A48"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davčna številka/identifikacijska številka za DDV: ___________________;</w:t>
      </w:r>
    </w:p>
    <w:p w14:paraId="43061C09"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transakcijski račun: __________________________________________;</w:t>
      </w:r>
    </w:p>
    <w:p w14:paraId="5C6E61BB"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vrsta in količina del, ki jih bo izvedel podizvajalec: __________________;</w:t>
      </w:r>
    </w:p>
    <w:p w14:paraId="11A82252"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 xml:space="preserve">vrednost teh del znaša: _______________________ EUR z DDV. </w:t>
      </w:r>
    </w:p>
    <w:p w14:paraId="7A396007"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0625EE3F" w14:textId="77777777" w:rsidR="00E76495" w:rsidRPr="00AE680B" w:rsidRDefault="00E76495" w:rsidP="00AE680B">
      <w:pPr>
        <w:spacing w:line="276" w:lineRule="auto"/>
        <w:jc w:val="both"/>
        <w:rPr>
          <w:rFonts w:ascii="Arial" w:eastAsia="Calibri" w:hAnsi="Arial" w:cs="Arial"/>
          <w:bCs/>
          <w:color w:val="000000"/>
          <w:sz w:val="22"/>
          <w:szCs w:val="22"/>
          <w:lang w:eastAsia="en-US"/>
        </w:rPr>
      </w:pPr>
      <w:bookmarkStart w:id="6" w:name="_Hlk65744723"/>
      <w:r w:rsidRPr="00AE680B">
        <w:rPr>
          <w:rFonts w:ascii="Arial" w:eastAsia="Calibri" w:hAnsi="Arial" w:cs="Arial"/>
          <w:bCs/>
          <w:color w:val="000000"/>
          <w:sz w:val="22"/>
          <w:szCs w:val="22"/>
          <w:lang w:eastAsia="en-US"/>
        </w:rPr>
        <w:t>(Opomba: Če je podizvajalcev več, se zgornje podatke navede za vsakega podizvajalca posebej in preostalo besedilo tega člena ustrezno spremeni glede na število podizvajalcev.)</w:t>
      </w:r>
    </w:p>
    <w:p w14:paraId="7831AA8B" w14:textId="77777777" w:rsidR="00E76495" w:rsidRPr="00AE680B" w:rsidRDefault="00E76495" w:rsidP="00AE680B">
      <w:pPr>
        <w:spacing w:line="276" w:lineRule="auto"/>
        <w:jc w:val="both"/>
        <w:rPr>
          <w:rFonts w:ascii="Arial" w:eastAsia="Calibri" w:hAnsi="Arial" w:cs="Arial"/>
          <w:b/>
          <w:color w:val="000000"/>
          <w:sz w:val="22"/>
          <w:szCs w:val="22"/>
          <w:lang w:eastAsia="en-US"/>
        </w:rPr>
      </w:pPr>
    </w:p>
    <w:bookmarkEnd w:id="6"/>
    <w:p w14:paraId="24689786" w14:textId="77043C45"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(2) </w:t>
      </w:r>
      <w:r w:rsidR="00E76495" w:rsidRPr="00AE680B">
        <w:rPr>
          <w:rFonts w:ascii="Arial" w:eastAsia="Calibri" w:hAnsi="Arial" w:cs="Arial"/>
          <w:color w:val="000000"/>
          <w:sz w:val="22"/>
          <w:szCs w:val="22"/>
          <w:lang w:eastAsia="en-US"/>
        </w:rPr>
        <w:t>Izvajalec je dolžan vsa dela izvršiti s svojimi delavci in delavci podizvajalcev in s svojim materialom ter materialom podizvajalcev.</w:t>
      </w:r>
    </w:p>
    <w:p w14:paraId="5B89C16D"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5C514B1B" w14:textId="26FE2423" w:rsidR="00E76495" w:rsidRPr="00AE680B" w:rsidRDefault="00D853C6" w:rsidP="00AE680B">
      <w:pPr>
        <w:spacing w:line="276" w:lineRule="auto"/>
        <w:jc w:val="center"/>
        <w:rPr>
          <w:rFonts w:ascii="Arial" w:eastAsia="Calibri" w:hAnsi="Arial" w:cs="Arial"/>
          <w:b/>
          <w:color w:val="000000"/>
          <w:sz w:val="22"/>
          <w:szCs w:val="22"/>
          <w:lang w:eastAsia="en-US"/>
        </w:rPr>
      </w:pPr>
      <w:bookmarkStart w:id="7" w:name="_Hlk65744378"/>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b člen</w:t>
      </w:r>
    </w:p>
    <w:bookmarkEnd w:id="7"/>
    <w:p w14:paraId="35BB3D4D"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(Sprememba podatkov obstoječega podizvajalca)</w:t>
      </w:r>
    </w:p>
    <w:p w14:paraId="6B2B7B6D"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7E2AF73C" w14:textId="3EED23EF"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Izvajalec mora med izvajanjem del po tej pogodbi naročnika v 5 dneh po nastali spremembi obvestiti o:</w:t>
      </w:r>
    </w:p>
    <w:p w14:paraId="515BB5B4"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46568C70"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 xml:space="preserve">spremembah glede dela javnega naročila, ki se oddaja v </w:t>
      </w:r>
      <w:proofErr w:type="spellStart"/>
      <w:r w:rsidRPr="00AE680B">
        <w:rPr>
          <w:rFonts w:ascii="Arial" w:eastAsia="Calibri" w:hAnsi="Arial" w:cs="Arial"/>
          <w:color w:val="000000"/>
          <w:sz w:val="22"/>
          <w:szCs w:val="22"/>
          <w:lang w:eastAsia="en-US"/>
        </w:rPr>
        <w:t>podizvajanje</w:t>
      </w:r>
      <w:proofErr w:type="spellEnd"/>
      <w:r w:rsidRPr="00AE680B">
        <w:rPr>
          <w:rFonts w:ascii="Arial" w:eastAsia="Calibri" w:hAnsi="Arial" w:cs="Arial"/>
          <w:color w:val="000000"/>
          <w:sz w:val="22"/>
          <w:szCs w:val="22"/>
          <w:lang w:eastAsia="en-US"/>
        </w:rPr>
        <w:t xml:space="preserve"> posameznemu podizvajalcu,</w:t>
      </w:r>
    </w:p>
    <w:p w14:paraId="01567A8F"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spremembi kontaktnih podatkov in zakonitih zastopnikov posameznega podizvajalca,</w:t>
      </w:r>
    </w:p>
    <w:p w14:paraId="6DA87991"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spremembi v podatkih ESPD-ja za posameznega podizvajalca,</w:t>
      </w:r>
    </w:p>
    <w:p w14:paraId="734CA3AA"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spremembah glede zahteve po neposrednem plačilu za posameznega podizvajalca.</w:t>
      </w:r>
    </w:p>
    <w:p w14:paraId="63A80183"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F4EF4FA" w14:textId="47650AC3"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c člen</w:t>
      </w:r>
    </w:p>
    <w:p w14:paraId="5318F45C"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(Zamenjava podizvajalca ali naknadna vključitev podizvajalca)</w:t>
      </w:r>
    </w:p>
    <w:p w14:paraId="7F634995"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1F0AC301" w14:textId="0C319ABE"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Izvajalec mora predhodno obvestiti naročnika o novih morebitnih podizvajalcih, ki jih namerava naknadno vključiti v izvajanje te pogodbe. Skupaj z obvestilom mora izvajalec posredovati tudi:</w:t>
      </w:r>
    </w:p>
    <w:p w14:paraId="7AE7CA29"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29438E11"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kontaktne podatke in navesti zakonite zastopnike novih podizvajalcev,</w:t>
      </w:r>
    </w:p>
    <w:p w14:paraId="1FADEFBB"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izpolnjene ESPD novih podizvajalcev v skladu z 79. členom ZJN-3,</w:t>
      </w:r>
    </w:p>
    <w:p w14:paraId="6ED28C55"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lastRenderedPageBreak/>
        <w:t>priložiti zahtevo novega podizvajalca za neposredno plačilo, če podizvajalec to zahteva.</w:t>
      </w:r>
    </w:p>
    <w:p w14:paraId="1E5E89F3"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2BDEE680" w14:textId="4CFF2A09"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(2) </w:t>
      </w:r>
      <w:r w:rsidR="00E76495" w:rsidRPr="00AE680B">
        <w:rPr>
          <w:rFonts w:ascii="Arial" w:eastAsia="Calibri" w:hAnsi="Arial" w:cs="Arial"/>
          <w:color w:val="000000"/>
          <w:sz w:val="22"/>
          <w:szCs w:val="22"/>
          <w:lang w:eastAsia="en-US"/>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13D9152"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51FCC1F1" w14:textId="1677DB74"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(3) </w:t>
      </w:r>
      <w:r w:rsidR="00E76495" w:rsidRPr="00AE680B">
        <w:rPr>
          <w:rFonts w:ascii="Arial" w:eastAsia="Calibri" w:hAnsi="Arial" w:cs="Arial"/>
          <w:color w:val="000000"/>
          <w:sz w:val="22"/>
          <w:szCs w:val="22"/>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68A91B81"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A9125B7" w14:textId="1085BA52"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(4) </w:t>
      </w:r>
      <w:r w:rsidR="00E76495" w:rsidRPr="00AE680B">
        <w:rPr>
          <w:rFonts w:ascii="Arial" w:eastAsia="Calibri" w:hAnsi="Arial" w:cs="Arial"/>
          <w:color w:val="000000"/>
          <w:sz w:val="22"/>
          <w:szCs w:val="22"/>
          <w:lang w:eastAsia="en-US"/>
        </w:rPr>
        <w:t xml:space="preserve">Ves čas izvajanja obveznosti po tej pogodbi mora izvajalec sam ali s podizvajalci zagotavljati izpolnjevanje kriterijev </w:t>
      </w:r>
      <w:r w:rsidR="00E76495" w:rsidRPr="00AE680B">
        <w:rPr>
          <w:rFonts w:ascii="Arial" w:hAnsi="Arial" w:cs="Arial"/>
          <w:color w:val="000000"/>
          <w:sz w:val="22"/>
          <w:szCs w:val="22"/>
        </w:rPr>
        <w:t>s katerimi je dokazoval sposobnost za izvedbo javnega naročila.</w:t>
      </w:r>
    </w:p>
    <w:p w14:paraId="6D60AF00"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12684D1" w14:textId="3BA73C8A"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(5) </w:t>
      </w:r>
      <w:r w:rsidR="00E76495" w:rsidRPr="00AE680B">
        <w:rPr>
          <w:rFonts w:ascii="Arial" w:eastAsia="Calibri" w:hAnsi="Arial" w:cs="Arial"/>
          <w:color w:val="000000"/>
          <w:sz w:val="22"/>
          <w:szCs w:val="22"/>
          <w:lang w:eastAsia="en-US"/>
        </w:rPr>
        <w:t>Zamenjavo ali vključitev novega podizvajalca pogodbeni stranki uredita z aneksom k tej pogodbi.</w:t>
      </w:r>
    </w:p>
    <w:p w14:paraId="0ACAF992"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27D4FE94" w14:textId="4F95D759" w:rsidR="00E76495" w:rsidRPr="00AE680B" w:rsidRDefault="00D853C6" w:rsidP="00AE680B">
      <w:pPr>
        <w:spacing w:line="276" w:lineRule="auto"/>
        <w:jc w:val="center"/>
        <w:rPr>
          <w:rFonts w:ascii="Arial" w:eastAsia="Calibri" w:hAnsi="Arial" w:cs="Arial"/>
          <w:b/>
          <w:color w:val="000000"/>
          <w:sz w:val="22"/>
          <w:szCs w:val="22"/>
          <w:lang w:eastAsia="en-US"/>
        </w:rPr>
      </w:pPr>
      <w:bookmarkStart w:id="8" w:name="_Hlk65745328"/>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d člen</w:t>
      </w:r>
    </w:p>
    <w:bookmarkEnd w:id="8"/>
    <w:p w14:paraId="31373182"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(Neposredno plačilo podizvajalcu)</w:t>
      </w:r>
    </w:p>
    <w:p w14:paraId="2D73157B"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30BCD93" w14:textId="554CFCC2"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(1) </w:t>
      </w:r>
      <w:r w:rsidR="00E76495" w:rsidRPr="00AE680B">
        <w:rPr>
          <w:rFonts w:ascii="Arial" w:eastAsia="Calibri" w:hAnsi="Arial" w:cs="Arial"/>
          <w:sz w:val="22"/>
          <w:szCs w:val="22"/>
          <w:lang w:eastAsia="en-US"/>
        </w:rPr>
        <w:t>Podizvajalec ___________________ ni zahteval neposrednega plačila.</w:t>
      </w:r>
    </w:p>
    <w:p w14:paraId="66DA5B97" w14:textId="77777777" w:rsidR="00E76495" w:rsidRPr="00AE680B" w:rsidRDefault="00E76495" w:rsidP="00AE680B">
      <w:pPr>
        <w:spacing w:line="276" w:lineRule="auto"/>
        <w:jc w:val="both"/>
        <w:rPr>
          <w:rFonts w:ascii="Arial" w:eastAsia="Calibri" w:hAnsi="Arial" w:cs="Arial"/>
          <w:sz w:val="22"/>
          <w:szCs w:val="22"/>
          <w:lang w:eastAsia="en-US"/>
        </w:rPr>
      </w:pPr>
    </w:p>
    <w:p w14:paraId="61F88BDE" w14:textId="77777777" w:rsidR="00E76495" w:rsidRPr="00AE680B" w:rsidRDefault="00E76495" w:rsidP="00AE680B">
      <w:pPr>
        <w:spacing w:line="276" w:lineRule="auto"/>
        <w:jc w:val="both"/>
        <w:rPr>
          <w:rFonts w:ascii="Arial" w:eastAsia="Calibri" w:hAnsi="Arial" w:cs="Arial"/>
          <w:color w:val="A5A5A5"/>
          <w:sz w:val="22"/>
          <w:szCs w:val="22"/>
          <w:lang w:eastAsia="en-US"/>
        </w:rPr>
      </w:pPr>
      <w:r w:rsidRPr="00AE680B">
        <w:rPr>
          <w:rFonts w:ascii="Arial" w:eastAsia="Calibri" w:hAnsi="Arial" w:cs="Arial"/>
          <w:color w:val="A5A5A5"/>
          <w:sz w:val="22"/>
          <w:szCs w:val="22"/>
          <w:lang w:eastAsia="en-US"/>
        </w:rPr>
        <w:t>in/ali</w:t>
      </w:r>
    </w:p>
    <w:p w14:paraId="171A9F97" w14:textId="77777777" w:rsidR="00E76495" w:rsidRPr="00AE680B" w:rsidRDefault="00E76495" w:rsidP="00AE680B">
      <w:pPr>
        <w:spacing w:line="276" w:lineRule="auto"/>
        <w:jc w:val="both"/>
        <w:rPr>
          <w:rFonts w:ascii="Arial" w:eastAsia="Calibri" w:hAnsi="Arial" w:cs="Arial"/>
          <w:sz w:val="22"/>
          <w:szCs w:val="22"/>
          <w:lang w:eastAsia="en-US"/>
        </w:rPr>
      </w:pPr>
    </w:p>
    <w:p w14:paraId="73691275" w14:textId="6CEDE6EA"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(1) </w:t>
      </w:r>
      <w:r w:rsidR="00E76495" w:rsidRPr="00AE680B">
        <w:rPr>
          <w:rFonts w:ascii="Arial" w:eastAsia="Calibri" w:hAnsi="Arial" w:cs="Arial"/>
          <w:sz w:val="22"/>
          <w:szCs w:val="22"/>
          <w:lang w:eastAsia="en-US"/>
        </w:rPr>
        <w:t>Pogodbeni stranki ugotavljata, da je podizvajalec ___________ zahteval neposredno plačilo.</w:t>
      </w:r>
    </w:p>
    <w:p w14:paraId="20F611F6" w14:textId="77777777" w:rsidR="00E76495" w:rsidRPr="00AE680B" w:rsidRDefault="00E76495" w:rsidP="00AE680B">
      <w:pPr>
        <w:spacing w:line="276" w:lineRule="auto"/>
        <w:jc w:val="both"/>
        <w:rPr>
          <w:rFonts w:ascii="Arial" w:eastAsia="Calibri" w:hAnsi="Arial" w:cs="Arial"/>
          <w:sz w:val="22"/>
          <w:szCs w:val="22"/>
          <w:lang w:eastAsia="en-US"/>
        </w:rPr>
      </w:pPr>
    </w:p>
    <w:p w14:paraId="1B1BBCCC" w14:textId="5D11C11F"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(2) </w:t>
      </w:r>
      <w:r w:rsidR="00E76495" w:rsidRPr="00AE680B">
        <w:rPr>
          <w:rFonts w:ascii="Arial" w:eastAsia="Calibri" w:hAnsi="Arial" w:cs="Arial"/>
          <w:sz w:val="22"/>
          <w:szCs w:val="22"/>
          <w:lang w:eastAsia="en-US"/>
        </w:rPr>
        <w:t>Izvajalec pooblašča naročnika, da na podlagi potrjenega računa oziroma situacije izvajalca izvede neposredna plačila navedenemu podizvajalcu.</w:t>
      </w:r>
    </w:p>
    <w:p w14:paraId="12269AF4" w14:textId="77777777" w:rsidR="00E76495" w:rsidRPr="00AE680B" w:rsidRDefault="00E76495" w:rsidP="00AE680B">
      <w:pPr>
        <w:spacing w:line="276" w:lineRule="auto"/>
        <w:jc w:val="both"/>
        <w:rPr>
          <w:rFonts w:ascii="Arial" w:eastAsia="Calibri" w:hAnsi="Arial" w:cs="Arial"/>
          <w:sz w:val="22"/>
          <w:szCs w:val="22"/>
          <w:lang w:eastAsia="en-US"/>
        </w:rPr>
      </w:pPr>
    </w:p>
    <w:p w14:paraId="6E1348FF" w14:textId="041A6C5A"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(3) </w:t>
      </w:r>
      <w:r w:rsidR="00E76495" w:rsidRPr="00AE680B">
        <w:rPr>
          <w:rFonts w:ascii="Arial" w:eastAsia="Calibri" w:hAnsi="Arial" w:cs="Arial"/>
          <w:sz w:val="22"/>
          <w:szCs w:val="22"/>
          <w:lang w:eastAsia="en-US"/>
        </w:rPr>
        <w:t>Izvajalec se zaveže svojemu računu ali situaciji priložiti račun ali situacijo podizvajalca, ki ga je predhodno potrdil.</w:t>
      </w:r>
    </w:p>
    <w:p w14:paraId="74E44DFA" w14:textId="77777777" w:rsidR="00E76495" w:rsidRPr="00AE680B" w:rsidRDefault="00E76495" w:rsidP="00AE680B">
      <w:pPr>
        <w:spacing w:line="276" w:lineRule="auto"/>
        <w:jc w:val="both"/>
        <w:rPr>
          <w:rFonts w:ascii="Arial" w:eastAsia="Calibri" w:hAnsi="Arial" w:cs="Arial"/>
          <w:sz w:val="22"/>
          <w:szCs w:val="22"/>
          <w:lang w:eastAsia="en-US"/>
        </w:rPr>
      </w:pPr>
    </w:p>
    <w:p w14:paraId="40B36D1A" w14:textId="3D7E90AE"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e člen</w:t>
      </w:r>
    </w:p>
    <w:p w14:paraId="3E6D43E7"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(Izkazovanje plačila podizvajalcem)</w:t>
      </w:r>
    </w:p>
    <w:p w14:paraId="00D2DD5F"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48340EE" w14:textId="4A0DD400"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2A5EC5E0"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151C7230" w14:textId="443FA719"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f člen</w:t>
      </w:r>
    </w:p>
    <w:p w14:paraId="7F554B93"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(Odgovornost za izvedbo del)</w:t>
      </w:r>
    </w:p>
    <w:p w14:paraId="06414E70" w14:textId="77777777" w:rsidR="00E76495" w:rsidRPr="00AE680B" w:rsidRDefault="00E76495" w:rsidP="00AE680B">
      <w:pPr>
        <w:spacing w:line="276" w:lineRule="auto"/>
        <w:jc w:val="both"/>
        <w:rPr>
          <w:rFonts w:ascii="Arial" w:eastAsia="Calibri" w:hAnsi="Arial" w:cs="Arial"/>
          <w:sz w:val="22"/>
          <w:szCs w:val="22"/>
          <w:lang w:eastAsia="en-US"/>
        </w:rPr>
      </w:pPr>
    </w:p>
    <w:p w14:paraId="126ADC82" w14:textId="5A539B54" w:rsidR="00E76495" w:rsidRPr="00AE680B" w:rsidRDefault="00562302" w:rsidP="00AE680B">
      <w:pPr>
        <w:spacing w:line="276" w:lineRule="auto"/>
        <w:jc w:val="both"/>
        <w:rPr>
          <w:rFonts w:ascii="Arial" w:hAnsi="Arial" w:cs="Arial"/>
          <w:color w:val="000000"/>
          <w:sz w:val="22"/>
          <w:szCs w:val="22"/>
        </w:rPr>
      </w:pPr>
      <w:r>
        <w:rPr>
          <w:rFonts w:ascii="Arial" w:hAnsi="Arial" w:cs="Arial"/>
          <w:color w:val="000000"/>
          <w:sz w:val="22"/>
          <w:szCs w:val="22"/>
        </w:rPr>
        <w:t>(</w:t>
      </w:r>
      <w:r w:rsidR="00D90D7C">
        <w:rPr>
          <w:rFonts w:ascii="Arial" w:hAnsi="Arial" w:cs="Arial"/>
          <w:color w:val="000000"/>
          <w:sz w:val="22"/>
          <w:szCs w:val="22"/>
        </w:rPr>
        <w:t>1</w:t>
      </w:r>
      <w:r>
        <w:rPr>
          <w:rFonts w:ascii="Arial" w:hAnsi="Arial" w:cs="Arial"/>
          <w:color w:val="000000"/>
          <w:sz w:val="22"/>
          <w:szCs w:val="22"/>
        </w:rPr>
        <w:t xml:space="preserve">) </w:t>
      </w:r>
      <w:r w:rsidR="00E76495" w:rsidRPr="00AE680B">
        <w:rPr>
          <w:rFonts w:ascii="Arial" w:hAnsi="Arial" w:cs="Arial"/>
          <w:color w:val="000000"/>
          <w:sz w:val="22"/>
          <w:szCs w:val="22"/>
        </w:rPr>
        <w:t xml:space="preserve">V razmerju do naročnika izvajalec v celoti odgovarja za izvedbo del, ki so predmet te pogodbe. </w:t>
      </w:r>
    </w:p>
    <w:p w14:paraId="289A1516" w14:textId="77777777" w:rsidR="00E76495" w:rsidRPr="00AE680B" w:rsidRDefault="00E76495" w:rsidP="00AE680B">
      <w:pPr>
        <w:spacing w:line="276" w:lineRule="auto"/>
        <w:jc w:val="both"/>
        <w:rPr>
          <w:rFonts w:ascii="Arial" w:hAnsi="Arial" w:cs="Arial"/>
          <w:color w:val="000000"/>
          <w:sz w:val="22"/>
          <w:szCs w:val="22"/>
        </w:rPr>
      </w:pPr>
      <w:r w:rsidRPr="00AE680B">
        <w:rPr>
          <w:rFonts w:ascii="Arial" w:hAnsi="Arial" w:cs="Arial"/>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3A27A6C3" w14:textId="77777777" w:rsidR="00E76495" w:rsidRPr="00AE680B" w:rsidRDefault="00E76495" w:rsidP="00AE680B">
      <w:pPr>
        <w:spacing w:line="276" w:lineRule="auto"/>
        <w:jc w:val="both"/>
        <w:rPr>
          <w:rFonts w:ascii="Arial" w:eastAsia="Calibri" w:hAnsi="Arial" w:cs="Arial"/>
          <w:sz w:val="22"/>
          <w:szCs w:val="22"/>
          <w:lang w:eastAsia="en-US"/>
        </w:rPr>
      </w:pPr>
    </w:p>
    <w:p w14:paraId="1E356268" w14:textId="7A2B010F" w:rsidR="00E76495" w:rsidRPr="00AE680B" w:rsidRDefault="00D90D7C" w:rsidP="00AE680B">
      <w:pPr>
        <w:spacing w:line="276" w:lineRule="auto"/>
        <w:jc w:val="both"/>
        <w:rPr>
          <w:rFonts w:ascii="Arial" w:hAnsi="Arial" w:cs="Arial"/>
          <w:color w:val="000000"/>
          <w:sz w:val="22"/>
          <w:szCs w:val="22"/>
        </w:rPr>
      </w:pPr>
      <w:r>
        <w:rPr>
          <w:rFonts w:ascii="Arial" w:hAnsi="Arial" w:cs="Arial"/>
          <w:color w:val="000000"/>
          <w:sz w:val="22"/>
          <w:szCs w:val="22"/>
        </w:rPr>
        <w:lastRenderedPageBreak/>
        <w:t xml:space="preserve">(2) </w:t>
      </w:r>
      <w:r w:rsidR="00E76495" w:rsidRPr="00AE680B">
        <w:rPr>
          <w:rFonts w:ascii="Arial" w:hAnsi="Arial" w:cs="Arial"/>
          <w:color w:val="000000"/>
          <w:sz w:val="22"/>
          <w:szCs w:val="22"/>
        </w:rPr>
        <w:t>Naročnik si pridržuje pravico, da lahko kadarkoli preveri, kateri delavci izvajajo obveznosti po tej pogodbi.</w:t>
      </w:r>
    </w:p>
    <w:p w14:paraId="25BEAD4B" w14:textId="024CA298" w:rsidR="00A8683F" w:rsidRPr="00AE680B" w:rsidRDefault="00A8683F"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ZAMUDA IN POGODBENA KAZEN, ODPOVED POGODBE</w:t>
      </w:r>
    </w:p>
    <w:p w14:paraId="6D0CACC6" w14:textId="16796A7A" w:rsidR="00296529" w:rsidRPr="00AE680B" w:rsidRDefault="000A49D9" w:rsidP="00AE680B">
      <w:pPr>
        <w:spacing w:line="276" w:lineRule="auto"/>
        <w:jc w:val="center"/>
        <w:rPr>
          <w:rFonts w:ascii="Arial" w:hAnsi="Arial" w:cs="Arial"/>
          <w:b/>
          <w:bCs/>
          <w:sz w:val="22"/>
          <w:szCs w:val="22"/>
        </w:rPr>
      </w:pPr>
      <w:r>
        <w:rPr>
          <w:rFonts w:ascii="Arial" w:hAnsi="Arial" w:cs="Arial"/>
          <w:b/>
          <w:bCs/>
          <w:sz w:val="22"/>
          <w:szCs w:val="22"/>
        </w:rPr>
        <w:t>1</w:t>
      </w:r>
      <w:r w:rsidR="00D853C6">
        <w:rPr>
          <w:rFonts w:ascii="Arial" w:hAnsi="Arial" w:cs="Arial"/>
          <w:b/>
          <w:bCs/>
          <w:sz w:val="22"/>
          <w:szCs w:val="22"/>
        </w:rPr>
        <w:t>7</w:t>
      </w:r>
      <w:r w:rsidR="00296529" w:rsidRPr="00AE680B">
        <w:rPr>
          <w:rFonts w:ascii="Arial" w:hAnsi="Arial" w:cs="Arial"/>
          <w:b/>
          <w:bCs/>
          <w:sz w:val="22"/>
          <w:szCs w:val="22"/>
        </w:rPr>
        <w:t>. člen</w:t>
      </w:r>
    </w:p>
    <w:p w14:paraId="1F0ACBD2" w14:textId="77777777" w:rsidR="00A8683F" w:rsidRPr="00AE680B" w:rsidRDefault="00A8683F" w:rsidP="00AE680B">
      <w:pPr>
        <w:spacing w:line="276" w:lineRule="auto"/>
        <w:jc w:val="both"/>
        <w:rPr>
          <w:rFonts w:ascii="Arial" w:hAnsi="Arial" w:cs="Arial"/>
          <w:color w:val="000000" w:themeColor="text1"/>
          <w:sz w:val="22"/>
          <w:szCs w:val="22"/>
        </w:rPr>
      </w:pPr>
    </w:p>
    <w:p w14:paraId="7C3A0C41" w14:textId="02E64472" w:rsidR="00A8683F" w:rsidRPr="00AE680B" w:rsidRDefault="00BB6971" w:rsidP="00AE680B">
      <w:p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(1) </w:t>
      </w:r>
      <w:r w:rsidR="00A8683F" w:rsidRPr="00AE680B">
        <w:rPr>
          <w:rFonts w:ascii="Arial" w:hAnsi="Arial" w:cs="Arial"/>
          <w:color w:val="000000" w:themeColor="text1"/>
          <w:sz w:val="22"/>
          <w:szCs w:val="22"/>
        </w:rPr>
        <w:t xml:space="preserve">V primeru zamude, ki nastane po izključni krivdi izvajalca, je </w:t>
      </w:r>
      <w:r w:rsidR="00581E20" w:rsidRPr="00AE680B">
        <w:rPr>
          <w:rFonts w:ascii="Arial" w:hAnsi="Arial" w:cs="Arial"/>
          <w:color w:val="000000" w:themeColor="text1"/>
          <w:sz w:val="22"/>
          <w:szCs w:val="22"/>
        </w:rPr>
        <w:t xml:space="preserve">ta </w:t>
      </w:r>
      <w:r w:rsidR="00A8683F" w:rsidRPr="00AE680B">
        <w:rPr>
          <w:rFonts w:ascii="Arial" w:hAnsi="Arial" w:cs="Arial"/>
          <w:color w:val="000000" w:themeColor="text1"/>
          <w:sz w:val="22"/>
          <w:szCs w:val="22"/>
        </w:rPr>
        <w:t xml:space="preserve">dolžan </w:t>
      </w:r>
      <w:r w:rsidR="006B5A3C" w:rsidRPr="00AE680B">
        <w:rPr>
          <w:rFonts w:ascii="Arial" w:hAnsi="Arial" w:cs="Arial"/>
          <w:color w:val="000000" w:themeColor="text1"/>
          <w:sz w:val="22"/>
          <w:szCs w:val="22"/>
        </w:rPr>
        <w:t xml:space="preserve">ta </w:t>
      </w:r>
      <w:r w:rsidR="00A8683F" w:rsidRPr="00AE680B">
        <w:rPr>
          <w:rFonts w:ascii="Arial" w:hAnsi="Arial" w:cs="Arial"/>
          <w:color w:val="000000" w:themeColor="text1"/>
          <w:sz w:val="22"/>
          <w:szCs w:val="22"/>
        </w:rPr>
        <w:t xml:space="preserve">plačati pogodbeno kazen </w:t>
      </w:r>
      <w:r w:rsidR="002D1FBE" w:rsidRPr="00AE680B">
        <w:rPr>
          <w:rFonts w:ascii="Arial" w:hAnsi="Arial" w:cs="Arial"/>
          <w:color w:val="000000" w:themeColor="text1"/>
          <w:sz w:val="22"/>
          <w:szCs w:val="22"/>
        </w:rPr>
        <w:t>2</w:t>
      </w:r>
      <w:r w:rsidR="00C85344" w:rsidRPr="00AE680B">
        <w:rPr>
          <w:rFonts w:ascii="Arial" w:hAnsi="Arial" w:cs="Arial"/>
          <w:color w:val="000000" w:themeColor="text1"/>
          <w:sz w:val="22"/>
          <w:szCs w:val="22"/>
        </w:rPr>
        <w:t> </w:t>
      </w:r>
      <w:r w:rsidR="00A8683F" w:rsidRPr="00AE680B">
        <w:rPr>
          <w:rFonts w:ascii="Arial" w:hAnsi="Arial" w:cs="Arial"/>
          <w:color w:val="000000" w:themeColor="text1"/>
          <w:sz w:val="22"/>
          <w:szCs w:val="22"/>
        </w:rPr>
        <w:t>‰ (</w:t>
      </w:r>
      <w:r w:rsidR="002D1FBE" w:rsidRPr="00AE680B">
        <w:rPr>
          <w:rFonts w:ascii="Arial" w:hAnsi="Arial" w:cs="Arial"/>
          <w:color w:val="000000" w:themeColor="text1"/>
          <w:sz w:val="22"/>
          <w:szCs w:val="22"/>
        </w:rPr>
        <w:t>dva</w:t>
      </w:r>
      <w:r w:rsidR="00A8683F" w:rsidRPr="00AE680B">
        <w:rPr>
          <w:rFonts w:ascii="Arial" w:hAnsi="Arial" w:cs="Arial"/>
          <w:color w:val="000000" w:themeColor="text1"/>
          <w:sz w:val="22"/>
          <w:szCs w:val="22"/>
        </w:rPr>
        <w:t xml:space="preserve"> promil</w:t>
      </w:r>
      <w:r w:rsidR="002D1FBE" w:rsidRPr="00AE680B">
        <w:rPr>
          <w:rFonts w:ascii="Arial" w:hAnsi="Arial" w:cs="Arial"/>
          <w:color w:val="000000" w:themeColor="text1"/>
          <w:sz w:val="22"/>
          <w:szCs w:val="22"/>
        </w:rPr>
        <w:t>a</w:t>
      </w:r>
      <w:r w:rsidR="00A8683F" w:rsidRPr="00AE680B">
        <w:rPr>
          <w:rFonts w:ascii="Arial" w:hAnsi="Arial" w:cs="Arial"/>
          <w:color w:val="000000" w:themeColor="text1"/>
          <w:sz w:val="22"/>
          <w:szCs w:val="22"/>
        </w:rPr>
        <w:t xml:space="preserve">) od </w:t>
      </w:r>
      <w:r w:rsidR="008C7C73">
        <w:rPr>
          <w:rFonts w:ascii="Arial" w:hAnsi="Arial" w:cs="Arial"/>
          <w:color w:val="000000" w:themeColor="text1"/>
          <w:sz w:val="22"/>
          <w:szCs w:val="22"/>
        </w:rPr>
        <w:t xml:space="preserve">skupne </w:t>
      </w:r>
      <w:r w:rsidR="00A8683F" w:rsidRPr="00AE680B">
        <w:rPr>
          <w:rFonts w:ascii="Arial" w:hAnsi="Arial" w:cs="Arial"/>
          <w:color w:val="000000" w:themeColor="text1"/>
          <w:sz w:val="22"/>
          <w:szCs w:val="22"/>
        </w:rPr>
        <w:t xml:space="preserve">pogodbene vrednosti </w:t>
      </w:r>
      <w:r w:rsidR="006B5A3C" w:rsidRPr="00AE680B">
        <w:rPr>
          <w:rFonts w:ascii="Arial" w:hAnsi="Arial" w:cs="Arial"/>
          <w:color w:val="000000" w:themeColor="text1"/>
          <w:sz w:val="22"/>
          <w:szCs w:val="22"/>
        </w:rPr>
        <w:t xml:space="preserve">z DDV </w:t>
      </w:r>
      <w:r w:rsidR="00A8683F" w:rsidRPr="00AE680B">
        <w:rPr>
          <w:rFonts w:ascii="Arial" w:hAnsi="Arial" w:cs="Arial"/>
          <w:color w:val="000000" w:themeColor="text1"/>
          <w:sz w:val="22"/>
          <w:szCs w:val="22"/>
        </w:rPr>
        <w:t>za vsak dan zamude, vendar največ 10 % (deset odstotkov)</w:t>
      </w:r>
      <w:r w:rsidR="008C7C73">
        <w:rPr>
          <w:rFonts w:ascii="Arial" w:hAnsi="Arial" w:cs="Arial"/>
          <w:color w:val="000000" w:themeColor="text1"/>
          <w:sz w:val="22"/>
          <w:szCs w:val="22"/>
        </w:rPr>
        <w:t xml:space="preserve"> skupne</w:t>
      </w:r>
      <w:r w:rsidR="00A8683F" w:rsidRPr="00AE680B">
        <w:rPr>
          <w:rFonts w:ascii="Arial" w:hAnsi="Arial" w:cs="Arial"/>
          <w:color w:val="000000" w:themeColor="text1"/>
          <w:sz w:val="22"/>
          <w:szCs w:val="22"/>
        </w:rPr>
        <w:t xml:space="preserve"> pogodbene vrednosti </w:t>
      </w:r>
      <w:r w:rsidR="002D1FBE" w:rsidRPr="00AE680B">
        <w:rPr>
          <w:rFonts w:ascii="Arial" w:hAnsi="Arial" w:cs="Arial"/>
          <w:color w:val="000000" w:themeColor="text1"/>
          <w:sz w:val="22"/>
          <w:szCs w:val="22"/>
        </w:rPr>
        <w:t>z</w:t>
      </w:r>
      <w:r w:rsidR="00A8683F" w:rsidRPr="00AE680B">
        <w:rPr>
          <w:rFonts w:ascii="Arial" w:hAnsi="Arial" w:cs="Arial"/>
          <w:color w:val="000000" w:themeColor="text1"/>
          <w:sz w:val="22"/>
          <w:szCs w:val="22"/>
        </w:rPr>
        <w:t xml:space="preserve"> DDV.</w:t>
      </w:r>
    </w:p>
    <w:p w14:paraId="2ACF79F8" w14:textId="7F63CAE2"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(2) </w:t>
      </w:r>
      <w:r w:rsidR="00A8683F" w:rsidRPr="00AE680B">
        <w:rPr>
          <w:rFonts w:ascii="Arial" w:hAnsi="Arial" w:cs="Arial"/>
          <w:color w:val="000000" w:themeColor="text1"/>
          <w:sz w:val="22"/>
          <w:szCs w:val="22"/>
        </w:rPr>
        <w:t xml:space="preserve">V primeru, da ima naročnik zaradi zamude izvajalca stroške in škodo, ki presegajo pogodbeno kazen, je izvajalec poleg pogodbene kazni dolžan plačati tudi vse nastale stroške in povrniti škodo v višini, ki jo bo naročnik obračunal po prevzemu del, in sicer v 30 dneh od datuma prejema pisnega zahtevka naročnika. </w:t>
      </w:r>
    </w:p>
    <w:p w14:paraId="74B04C8B" w14:textId="326B41A7" w:rsidR="00A8683F" w:rsidRPr="00AE680B" w:rsidRDefault="00BB6971" w:rsidP="00AE680B">
      <w:pPr>
        <w:numPr>
          <w:ilvl w:val="12"/>
          <w:numId w:val="0"/>
        </w:num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(3) </w:t>
      </w:r>
      <w:r w:rsidR="00A8683F" w:rsidRPr="00AE680B">
        <w:rPr>
          <w:rFonts w:ascii="Arial" w:hAnsi="Arial" w:cs="Arial"/>
          <w:color w:val="000000" w:themeColor="text1"/>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3ED71BE" w14:textId="57C27FC1"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(4) </w:t>
      </w:r>
      <w:r w:rsidR="00A8683F" w:rsidRPr="00AE680B">
        <w:rPr>
          <w:rFonts w:ascii="Arial" w:hAnsi="Arial" w:cs="Arial"/>
          <w:color w:val="000000" w:themeColor="text1"/>
          <w:sz w:val="22"/>
          <w:szCs w:val="22"/>
        </w:rPr>
        <w:t>Naročnik ima pravico odstopiti od pogodbe:</w:t>
      </w:r>
    </w:p>
    <w:p w14:paraId="773168C7"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izvajalec ne prične s pogodbenimi deli, </w:t>
      </w:r>
    </w:p>
    <w:p w14:paraId="3D8D83B8"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izvajalec ne izvaja pogodbenih del v dogovorjenih rokih, </w:t>
      </w:r>
    </w:p>
    <w:p w14:paraId="7902F332"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če izvajalec opravlja dela v nasprotju z določili pogodbe,</w:t>
      </w:r>
    </w:p>
    <w:p w14:paraId="0138BEB4"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zaradi nestrokovno izvedenih pogodbenih del naročnik utrpi škodo, </w:t>
      </w:r>
    </w:p>
    <w:p w14:paraId="78F8A47A" w14:textId="2C6F5AC8"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odda dela podizvajalcem brez </w:t>
      </w:r>
      <w:r w:rsidR="00871AB7" w:rsidRPr="00AE680B">
        <w:rPr>
          <w:rFonts w:ascii="Arial" w:hAnsi="Arial" w:cs="Arial"/>
          <w:color w:val="000000" w:themeColor="text1"/>
          <w:sz w:val="22"/>
          <w:szCs w:val="22"/>
        </w:rPr>
        <w:t xml:space="preserve">predhodnega </w:t>
      </w:r>
      <w:r w:rsidRPr="00AE680B">
        <w:rPr>
          <w:rFonts w:ascii="Arial" w:hAnsi="Arial" w:cs="Arial"/>
          <w:color w:val="000000" w:themeColor="text1"/>
          <w:sz w:val="22"/>
          <w:szCs w:val="22"/>
        </w:rPr>
        <w:t>soglasja naročnika,</w:t>
      </w:r>
    </w:p>
    <w:p w14:paraId="01F983B7" w14:textId="02AC17AA"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če ne izpolnjuje obveznosti iz te pogodbe</w:t>
      </w:r>
      <w:r w:rsidR="00771825" w:rsidRPr="00AE680B">
        <w:rPr>
          <w:rFonts w:ascii="Arial" w:hAnsi="Arial" w:cs="Arial"/>
          <w:color w:val="000000" w:themeColor="text1"/>
          <w:sz w:val="22"/>
          <w:szCs w:val="22"/>
        </w:rPr>
        <w:t xml:space="preserve">, </w:t>
      </w:r>
    </w:p>
    <w:p w14:paraId="257969E7" w14:textId="4A7B108F" w:rsidR="00771825" w:rsidRPr="00AE680B" w:rsidRDefault="00771825">
      <w:pPr>
        <w:numPr>
          <w:ilvl w:val="0"/>
          <w:numId w:val="2"/>
        </w:numPr>
        <w:spacing w:line="276" w:lineRule="auto"/>
        <w:contextualSpacing/>
        <w:jc w:val="both"/>
        <w:rPr>
          <w:rFonts w:ascii="Arial" w:hAnsi="Arial" w:cs="Arial"/>
          <w:color w:val="000000"/>
          <w:sz w:val="22"/>
          <w:szCs w:val="22"/>
        </w:rPr>
      </w:pPr>
      <w:r w:rsidRPr="00AE680B">
        <w:rPr>
          <w:rFonts w:ascii="Arial" w:hAnsi="Arial" w:cs="Arial"/>
          <w:color w:val="000000"/>
          <w:sz w:val="22"/>
          <w:szCs w:val="22"/>
        </w:rPr>
        <w:t>nastopijo okoliščine iz b) in c) točke 96. člena ZJN-3.</w:t>
      </w:r>
    </w:p>
    <w:p w14:paraId="6BD2B420" w14:textId="504E42AE"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(5) </w:t>
      </w:r>
      <w:r w:rsidR="00A8683F" w:rsidRPr="00AE680B">
        <w:rPr>
          <w:rFonts w:ascii="Arial" w:hAnsi="Arial" w:cs="Arial"/>
          <w:color w:val="000000" w:themeColor="text1"/>
          <w:sz w:val="22"/>
          <w:szCs w:val="22"/>
        </w:rPr>
        <w:t>Izvajalec ima pravico do odstopa od pogodbe:</w:t>
      </w:r>
    </w:p>
    <w:p w14:paraId="0D55269D" w14:textId="3768F10C" w:rsidR="00A8683F" w:rsidRPr="00AE680B" w:rsidRDefault="00A8683F" w:rsidP="00AE680B">
      <w:pPr>
        <w:spacing w:line="276" w:lineRule="auto"/>
        <w:ind w:left="709" w:hanging="425"/>
        <w:jc w:val="both"/>
        <w:rPr>
          <w:rFonts w:ascii="Arial" w:hAnsi="Arial" w:cs="Arial"/>
          <w:color w:val="000000" w:themeColor="text1"/>
          <w:sz w:val="22"/>
          <w:szCs w:val="22"/>
        </w:rPr>
      </w:pPr>
      <w:r w:rsidRPr="00AE680B">
        <w:rPr>
          <w:rFonts w:ascii="Arial" w:hAnsi="Arial" w:cs="Arial"/>
          <w:color w:val="000000" w:themeColor="text1"/>
          <w:sz w:val="22"/>
          <w:szCs w:val="22"/>
        </w:rPr>
        <w:t>-    če naročnik izvajalcu ne izroči podatkov, s katerimi razpolaga in so nujni za izvedbo dela</w:t>
      </w:r>
      <w:r w:rsidR="002200E3" w:rsidRPr="00AE680B">
        <w:rPr>
          <w:rFonts w:ascii="Arial" w:hAnsi="Arial" w:cs="Arial"/>
          <w:color w:val="000000" w:themeColor="text1"/>
          <w:sz w:val="22"/>
          <w:szCs w:val="22"/>
        </w:rPr>
        <w:t>.</w:t>
      </w:r>
      <w:r w:rsidRPr="00AE680B">
        <w:rPr>
          <w:rFonts w:ascii="Arial" w:hAnsi="Arial" w:cs="Arial"/>
          <w:color w:val="000000" w:themeColor="text1"/>
          <w:sz w:val="22"/>
          <w:szCs w:val="22"/>
        </w:rPr>
        <w:t xml:space="preserve"> </w:t>
      </w:r>
    </w:p>
    <w:p w14:paraId="095DBDC7" w14:textId="12BC6915"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(6) </w:t>
      </w:r>
      <w:r w:rsidR="00A8683F" w:rsidRPr="00AE680B">
        <w:rPr>
          <w:rFonts w:ascii="Arial" w:hAnsi="Arial" w:cs="Arial"/>
          <w:color w:val="000000" w:themeColor="text1"/>
          <w:sz w:val="22"/>
          <w:szCs w:val="22"/>
        </w:rPr>
        <w:t xml:space="preserve">Odstop od pogodbe je pisen. Pogodba je odpovedana </w:t>
      </w:r>
      <w:r w:rsidR="00871AB7" w:rsidRPr="00AE680B">
        <w:rPr>
          <w:rFonts w:ascii="Arial" w:hAnsi="Arial" w:cs="Arial"/>
          <w:color w:val="000000" w:themeColor="text1"/>
          <w:sz w:val="22"/>
          <w:szCs w:val="22"/>
        </w:rPr>
        <w:t>z dnem</w:t>
      </w:r>
      <w:r w:rsidR="00A8683F" w:rsidRPr="00AE680B">
        <w:rPr>
          <w:rFonts w:ascii="Arial" w:hAnsi="Arial" w:cs="Arial"/>
          <w:color w:val="000000" w:themeColor="text1"/>
          <w:sz w:val="22"/>
          <w:szCs w:val="22"/>
        </w:rPr>
        <w:t xml:space="preserve">, ko nasprotna stranka prejme priporočeno obvestilo o odstopu od pogodbe. </w:t>
      </w:r>
    </w:p>
    <w:p w14:paraId="5E572C63" w14:textId="70EA952B"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(7) </w:t>
      </w:r>
      <w:r w:rsidR="00A8683F" w:rsidRPr="00AE680B">
        <w:rPr>
          <w:rFonts w:ascii="Arial" w:hAnsi="Arial" w:cs="Arial"/>
          <w:color w:val="000000" w:themeColor="text1"/>
          <w:sz w:val="22"/>
          <w:szCs w:val="22"/>
        </w:rPr>
        <w:t xml:space="preserve">V primeru odstopa od pogodbe je izvajalec dolžan naročniku izročiti vso dokumentacijo, ki je nastala v času </w:t>
      </w:r>
      <w:r w:rsidR="00581E20" w:rsidRPr="00AE680B">
        <w:rPr>
          <w:rFonts w:ascii="Arial" w:hAnsi="Arial" w:cs="Arial"/>
          <w:color w:val="000000" w:themeColor="text1"/>
          <w:sz w:val="22"/>
          <w:szCs w:val="22"/>
        </w:rPr>
        <w:t xml:space="preserve">od </w:t>
      </w:r>
      <w:r w:rsidR="00A8683F" w:rsidRPr="00AE680B">
        <w:rPr>
          <w:rFonts w:ascii="Arial" w:hAnsi="Arial" w:cs="Arial"/>
          <w:color w:val="000000" w:themeColor="text1"/>
          <w:sz w:val="22"/>
          <w:szCs w:val="22"/>
        </w:rPr>
        <w:t xml:space="preserve">sklenitve pogodbe in </w:t>
      </w:r>
      <w:r w:rsidR="002D1FBE" w:rsidRPr="00AE680B">
        <w:rPr>
          <w:rFonts w:ascii="Arial" w:hAnsi="Arial" w:cs="Arial"/>
          <w:color w:val="000000" w:themeColor="text1"/>
          <w:sz w:val="22"/>
          <w:szCs w:val="22"/>
        </w:rPr>
        <w:t xml:space="preserve">je </w:t>
      </w:r>
      <w:r w:rsidR="00A8683F" w:rsidRPr="00AE680B">
        <w:rPr>
          <w:rFonts w:ascii="Arial" w:hAnsi="Arial" w:cs="Arial"/>
          <w:color w:val="000000" w:themeColor="text1"/>
          <w:sz w:val="22"/>
          <w:szCs w:val="22"/>
        </w:rPr>
        <w:t xml:space="preserve">zbrana pri izvajalcu. </w:t>
      </w:r>
    </w:p>
    <w:p w14:paraId="2AB0CE86" w14:textId="339F8CED" w:rsidR="00BE0CE5" w:rsidRPr="00AE680B" w:rsidRDefault="00BE0CE5" w:rsidP="00AE680B">
      <w:pPr>
        <w:numPr>
          <w:ilvl w:val="12"/>
          <w:numId w:val="0"/>
        </w:numPr>
        <w:spacing w:before="80" w:line="276" w:lineRule="auto"/>
        <w:jc w:val="both"/>
        <w:rPr>
          <w:rFonts w:ascii="Arial" w:hAnsi="Arial" w:cs="Arial"/>
          <w:sz w:val="22"/>
          <w:szCs w:val="22"/>
        </w:rPr>
      </w:pPr>
      <w:r w:rsidRPr="00AE680B">
        <w:rPr>
          <w:rFonts w:ascii="Arial" w:hAnsi="Arial" w:cs="Arial"/>
          <w:sz w:val="22"/>
          <w:szCs w:val="22"/>
        </w:rPr>
        <w:t>(</w:t>
      </w:r>
      <w:r w:rsidR="00587A78">
        <w:rPr>
          <w:rFonts w:ascii="Arial" w:hAnsi="Arial" w:cs="Arial"/>
          <w:sz w:val="22"/>
          <w:szCs w:val="22"/>
        </w:rPr>
        <w:t>9</w:t>
      </w:r>
      <w:r w:rsidRPr="00AE680B">
        <w:rPr>
          <w:rFonts w:ascii="Arial" w:hAnsi="Arial" w:cs="Arial"/>
          <w:sz w:val="22"/>
          <w:szCs w:val="22"/>
        </w:rPr>
        <w:t xml:space="preserve">) V primeru predčasnega prenehanja pogodbe zaradi vzrokov iz 4. odstavka tega člena naročnik plača izvajalcu </w:t>
      </w:r>
      <w:r w:rsidR="00581E20" w:rsidRPr="00AE680B">
        <w:rPr>
          <w:rFonts w:ascii="Arial" w:hAnsi="Arial" w:cs="Arial"/>
          <w:sz w:val="22"/>
          <w:szCs w:val="22"/>
        </w:rPr>
        <w:t xml:space="preserve">za </w:t>
      </w:r>
      <w:r w:rsidR="008C7C73">
        <w:rPr>
          <w:rFonts w:ascii="Arial" w:hAnsi="Arial" w:cs="Arial"/>
          <w:sz w:val="22"/>
          <w:szCs w:val="22"/>
        </w:rPr>
        <w:t>opravljene storitve</w:t>
      </w:r>
      <w:r w:rsidRPr="00AE680B">
        <w:rPr>
          <w:rFonts w:ascii="Arial" w:hAnsi="Arial" w:cs="Arial"/>
          <w:sz w:val="22"/>
          <w:szCs w:val="22"/>
        </w:rPr>
        <w:t xml:space="preserve">, istočasno pa ima pravico izvajalcu </w:t>
      </w:r>
      <w:r w:rsidR="00581E20" w:rsidRPr="00AE680B">
        <w:rPr>
          <w:rFonts w:ascii="Arial" w:hAnsi="Arial" w:cs="Arial"/>
          <w:sz w:val="22"/>
          <w:szCs w:val="22"/>
        </w:rPr>
        <w:t xml:space="preserve">obračunati </w:t>
      </w:r>
      <w:r w:rsidR="00871AB7" w:rsidRPr="00AE680B">
        <w:rPr>
          <w:rFonts w:ascii="Arial" w:hAnsi="Arial" w:cs="Arial"/>
          <w:sz w:val="22"/>
          <w:szCs w:val="22"/>
        </w:rPr>
        <w:t>pogodbeno kazen v višini 10%</w:t>
      </w:r>
      <w:r w:rsidR="008C7126" w:rsidRPr="00AE680B">
        <w:rPr>
          <w:rFonts w:ascii="Arial" w:hAnsi="Arial" w:cs="Arial"/>
          <w:sz w:val="22"/>
          <w:szCs w:val="22"/>
        </w:rPr>
        <w:t xml:space="preserve"> skupne</w:t>
      </w:r>
      <w:r w:rsidR="00871AB7" w:rsidRPr="00AE680B">
        <w:rPr>
          <w:rFonts w:ascii="Arial" w:hAnsi="Arial" w:cs="Arial"/>
          <w:sz w:val="22"/>
          <w:szCs w:val="22"/>
        </w:rPr>
        <w:t xml:space="preserve"> pogodbene vrednosti z DDV, ter </w:t>
      </w:r>
      <w:r w:rsidRPr="00AE680B">
        <w:rPr>
          <w:rFonts w:ascii="Arial" w:hAnsi="Arial" w:cs="Arial"/>
          <w:sz w:val="22"/>
          <w:szCs w:val="22"/>
        </w:rPr>
        <w:t>storjeno škodo</w:t>
      </w:r>
      <w:r w:rsidR="00871AB7" w:rsidRPr="00AE680B">
        <w:rPr>
          <w:rFonts w:ascii="Arial" w:hAnsi="Arial" w:cs="Arial"/>
          <w:sz w:val="22"/>
          <w:szCs w:val="22"/>
        </w:rPr>
        <w:t>,</w:t>
      </w:r>
      <w:r w:rsidRPr="00AE680B">
        <w:rPr>
          <w:rFonts w:ascii="Arial" w:hAnsi="Arial" w:cs="Arial"/>
          <w:sz w:val="22"/>
          <w:szCs w:val="22"/>
        </w:rPr>
        <w:t xml:space="preserve"> </w:t>
      </w:r>
      <w:r w:rsidR="00D41DE1" w:rsidRPr="00AE680B">
        <w:rPr>
          <w:rFonts w:ascii="Arial" w:hAnsi="Arial" w:cs="Arial"/>
          <w:color w:val="000000" w:themeColor="text1"/>
          <w:sz w:val="22"/>
          <w:szCs w:val="22"/>
        </w:rPr>
        <w:t>po splošnih načelih odškodninske odgovornosti, neodvisno od uveljavljanja pogodbene kazni</w:t>
      </w:r>
      <w:r w:rsidR="000212F7" w:rsidRPr="00AE680B">
        <w:rPr>
          <w:rFonts w:ascii="Arial" w:hAnsi="Arial" w:cs="Arial"/>
          <w:sz w:val="22"/>
          <w:szCs w:val="22"/>
        </w:rPr>
        <w:t xml:space="preserve"> ali finančnih zavarovanj.</w:t>
      </w:r>
    </w:p>
    <w:p w14:paraId="748CD2F3" w14:textId="77777777" w:rsidR="001E3D39" w:rsidRPr="00AE680B" w:rsidRDefault="001E3D39" w:rsidP="00AE680B">
      <w:pPr>
        <w:numPr>
          <w:ilvl w:val="12"/>
          <w:numId w:val="0"/>
        </w:numPr>
        <w:spacing w:before="80" w:line="276" w:lineRule="auto"/>
        <w:jc w:val="both"/>
        <w:rPr>
          <w:rFonts w:ascii="Arial" w:hAnsi="Arial" w:cs="Arial"/>
          <w:color w:val="000000" w:themeColor="text1"/>
          <w:sz w:val="22"/>
          <w:szCs w:val="22"/>
        </w:rPr>
      </w:pPr>
    </w:p>
    <w:p w14:paraId="2B9D50B8" w14:textId="77777777" w:rsidR="00A8683F" w:rsidRPr="00AE680B" w:rsidRDefault="00A8683F"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VIŠJA SILA</w:t>
      </w:r>
    </w:p>
    <w:p w14:paraId="41D004D0" w14:textId="6C089B01" w:rsidR="00296529" w:rsidRPr="00AE680B" w:rsidRDefault="00AE6F56" w:rsidP="00AE680B">
      <w:pPr>
        <w:spacing w:line="276" w:lineRule="auto"/>
        <w:jc w:val="center"/>
        <w:rPr>
          <w:rFonts w:ascii="Arial" w:hAnsi="Arial" w:cs="Arial"/>
          <w:b/>
          <w:bCs/>
          <w:sz w:val="22"/>
          <w:szCs w:val="22"/>
        </w:rPr>
      </w:pPr>
      <w:r w:rsidRPr="00AE680B">
        <w:rPr>
          <w:rFonts w:ascii="Arial" w:hAnsi="Arial" w:cs="Arial"/>
          <w:b/>
          <w:bCs/>
          <w:sz w:val="22"/>
          <w:szCs w:val="22"/>
        </w:rPr>
        <w:t>1</w:t>
      </w:r>
      <w:r w:rsidR="00D853C6">
        <w:rPr>
          <w:rFonts w:ascii="Arial" w:hAnsi="Arial" w:cs="Arial"/>
          <w:b/>
          <w:bCs/>
          <w:sz w:val="22"/>
          <w:szCs w:val="22"/>
        </w:rPr>
        <w:t>8</w:t>
      </w:r>
      <w:r w:rsidR="00296529" w:rsidRPr="00AE680B">
        <w:rPr>
          <w:rFonts w:ascii="Arial" w:hAnsi="Arial" w:cs="Arial"/>
          <w:b/>
          <w:bCs/>
          <w:sz w:val="22"/>
          <w:szCs w:val="22"/>
        </w:rPr>
        <w:t>. člen</w:t>
      </w:r>
    </w:p>
    <w:p w14:paraId="4D2E6109" w14:textId="77777777" w:rsidR="00A8683F" w:rsidRPr="00AE680B" w:rsidRDefault="00A8683F" w:rsidP="00AE680B">
      <w:pPr>
        <w:spacing w:line="276" w:lineRule="auto"/>
        <w:jc w:val="both"/>
        <w:rPr>
          <w:rFonts w:ascii="Arial" w:hAnsi="Arial" w:cs="Arial"/>
          <w:color w:val="000000" w:themeColor="text1"/>
          <w:sz w:val="22"/>
          <w:szCs w:val="22"/>
        </w:rPr>
      </w:pPr>
    </w:p>
    <w:p w14:paraId="074D66F9" w14:textId="64556911" w:rsidR="00A8683F" w:rsidRPr="00AE680B" w:rsidRDefault="00296529" w:rsidP="00AE680B">
      <w:p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(1) </w:t>
      </w:r>
      <w:r w:rsidR="00A8683F" w:rsidRPr="00AE680B">
        <w:rPr>
          <w:rFonts w:ascii="Arial" w:hAnsi="Arial" w:cs="Arial"/>
          <w:color w:val="000000" w:themeColor="text1"/>
          <w:sz w:val="22"/>
          <w:szCs w:val="22"/>
        </w:rPr>
        <w:t>Pod višjo silo se razumejo vsi nepredvideni dogodki, ki nastopijo neodvisno od volje pogodbenih strank in ki jih pogodbene stranke niso mogle predvideti ob sklepanju pogodbe ter kakorkoli vplivajo na izvedbo pogodbenih obveznosti.</w:t>
      </w:r>
    </w:p>
    <w:p w14:paraId="60BBC832" w14:textId="68CBD091" w:rsidR="00A8683F" w:rsidRPr="00AE680B" w:rsidRDefault="00296529"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(2) </w:t>
      </w:r>
      <w:r w:rsidR="00A8683F" w:rsidRPr="00AE680B">
        <w:rPr>
          <w:rFonts w:ascii="Arial" w:hAnsi="Arial" w:cs="Arial"/>
          <w:color w:val="000000" w:themeColor="text1"/>
          <w:sz w:val="22"/>
          <w:szCs w:val="22"/>
        </w:rPr>
        <w:t>Pogodbena stranka, na katere strani je višja sila nastala, je dolžna pisno obvestiti drugo pogodbeno stranko o nastanku in prenehanju višje sile in sicer v dveh delovnih dneh po nastanku oz. prenehanju le-te.</w:t>
      </w:r>
    </w:p>
    <w:p w14:paraId="1EFC1369" w14:textId="6E0D40FC" w:rsidR="00A8683F" w:rsidRPr="00AE680B" w:rsidRDefault="00296529"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(3) </w:t>
      </w:r>
      <w:r w:rsidR="00A8683F" w:rsidRPr="00AE680B">
        <w:rPr>
          <w:rFonts w:ascii="Arial" w:hAnsi="Arial" w:cs="Arial"/>
          <w:color w:val="000000" w:themeColor="text1"/>
          <w:sz w:val="22"/>
          <w:szCs w:val="22"/>
        </w:rPr>
        <w:t xml:space="preserve">Pogodbeni roki se lahko podaljšajo najmanj za dobo trajanja višje sile. Novi roki se dogovorijo pisno med sopogodbenikoma. </w:t>
      </w:r>
    </w:p>
    <w:p w14:paraId="7BDFD873" w14:textId="77777777" w:rsidR="00821D48" w:rsidRPr="00AE680B" w:rsidRDefault="00821D48" w:rsidP="00AE680B">
      <w:pPr>
        <w:spacing w:line="276" w:lineRule="auto"/>
        <w:jc w:val="both"/>
        <w:rPr>
          <w:rFonts w:ascii="Arial" w:hAnsi="Arial" w:cs="Arial"/>
          <w:color w:val="000000" w:themeColor="text1"/>
          <w:sz w:val="22"/>
          <w:szCs w:val="22"/>
        </w:rPr>
      </w:pPr>
    </w:p>
    <w:p w14:paraId="5FA43F2D" w14:textId="77777777" w:rsidR="005E3F58" w:rsidRPr="00AE680B" w:rsidRDefault="005E3F58" w:rsidP="00AE680B">
      <w:pPr>
        <w:spacing w:line="276" w:lineRule="auto"/>
        <w:jc w:val="both"/>
        <w:rPr>
          <w:rFonts w:ascii="Arial" w:hAnsi="Arial" w:cs="Arial"/>
          <w:sz w:val="22"/>
          <w:szCs w:val="22"/>
        </w:rPr>
      </w:pPr>
    </w:p>
    <w:p w14:paraId="21CF5374" w14:textId="29A46CD7" w:rsidR="00771825" w:rsidRPr="00AE680B" w:rsidRDefault="00771825"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lastRenderedPageBreak/>
        <w:t>RAZVEZNI POGOJ</w:t>
      </w:r>
    </w:p>
    <w:p w14:paraId="11A3CB67" w14:textId="1A107A42" w:rsidR="00771825" w:rsidRPr="00AE680B" w:rsidRDefault="007057A7" w:rsidP="00AE680B">
      <w:pPr>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19</w:t>
      </w:r>
      <w:r w:rsidR="00771825" w:rsidRPr="00AE680B">
        <w:rPr>
          <w:rFonts w:ascii="Arial" w:hAnsi="Arial" w:cs="Arial"/>
          <w:b/>
          <w:color w:val="000000" w:themeColor="text1"/>
          <w:sz w:val="22"/>
          <w:szCs w:val="22"/>
        </w:rPr>
        <w:t>. člen</w:t>
      </w:r>
    </w:p>
    <w:p w14:paraId="4F1051C9" w14:textId="77777777" w:rsidR="00771825" w:rsidRPr="00AE680B" w:rsidRDefault="00771825" w:rsidP="00AE680B">
      <w:pPr>
        <w:spacing w:line="276" w:lineRule="auto"/>
        <w:jc w:val="center"/>
        <w:rPr>
          <w:rFonts w:ascii="Arial" w:hAnsi="Arial" w:cs="Arial"/>
          <w:bCs/>
          <w:color w:val="000000" w:themeColor="text1"/>
          <w:sz w:val="22"/>
          <w:szCs w:val="22"/>
        </w:rPr>
      </w:pPr>
    </w:p>
    <w:p w14:paraId="124FCC66" w14:textId="31A10694" w:rsidR="00771825" w:rsidRPr="00AE680B" w:rsidRDefault="00D90D7C" w:rsidP="00AE680B">
      <w:pPr>
        <w:spacing w:line="276" w:lineRule="auto"/>
        <w:jc w:val="both"/>
        <w:rPr>
          <w:rFonts w:ascii="Arial" w:hAnsi="Arial" w:cs="Arial"/>
          <w:sz w:val="22"/>
          <w:szCs w:val="22"/>
        </w:rPr>
      </w:pPr>
      <w:r>
        <w:rPr>
          <w:rFonts w:ascii="Arial" w:hAnsi="Arial" w:cs="Arial"/>
          <w:sz w:val="22"/>
          <w:szCs w:val="22"/>
        </w:rPr>
        <w:t xml:space="preserve">(1) </w:t>
      </w:r>
      <w:r w:rsidR="00771825" w:rsidRPr="00AE680B">
        <w:rPr>
          <w:rFonts w:ascii="Arial" w:hAnsi="Arial" w:cs="Arial"/>
          <w:sz w:val="22"/>
          <w:szCs w:val="22"/>
        </w:rPr>
        <w:t>Če je naročnik seznanjen:</w:t>
      </w:r>
    </w:p>
    <w:p w14:paraId="1A61262C" w14:textId="77777777" w:rsidR="00771825" w:rsidRPr="00AE680B" w:rsidRDefault="00771825" w:rsidP="00AE680B">
      <w:pPr>
        <w:spacing w:line="276" w:lineRule="auto"/>
        <w:jc w:val="both"/>
        <w:rPr>
          <w:rFonts w:ascii="Arial" w:hAnsi="Arial" w:cs="Arial"/>
          <w:sz w:val="22"/>
          <w:szCs w:val="22"/>
        </w:rPr>
      </w:pPr>
    </w:p>
    <w:p w14:paraId="1C02138B" w14:textId="77777777"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da je sodišče s pravnomočno odločitvijo ugotovilo kršitev obveznosti iz drugega odstavka 3. člena ZJN-3 s strani izvajalca pogodbe o izvedbi javnega naročila ali njegovega podizvajalca</w:t>
      </w:r>
    </w:p>
    <w:p w14:paraId="16B47FC2" w14:textId="77777777"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xml:space="preserve"> </w:t>
      </w:r>
    </w:p>
    <w:p w14:paraId="2595FB29" w14:textId="77777777"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xml:space="preserve">ali </w:t>
      </w:r>
    </w:p>
    <w:p w14:paraId="05D12AE4" w14:textId="77777777" w:rsidR="00771825" w:rsidRPr="00AE680B" w:rsidRDefault="00771825" w:rsidP="00AE680B">
      <w:pPr>
        <w:spacing w:line="276" w:lineRule="auto"/>
        <w:jc w:val="both"/>
        <w:rPr>
          <w:rFonts w:ascii="Arial" w:hAnsi="Arial" w:cs="Arial"/>
          <w:sz w:val="22"/>
          <w:szCs w:val="22"/>
        </w:rPr>
      </w:pPr>
    </w:p>
    <w:p w14:paraId="44671BE2" w14:textId="19CEC781"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xml:space="preserve">-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AE680B">
        <w:rPr>
          <w:rFonts w:ascii="Arial" w:hAnsi="Arial" w:cs="Arial"/>
          <w:sz w:val="22"/>
          <w:szCs w:val="22"/>
        </w:rPr>
        <w:t>podizvajanje</w:t>
      </w:r>
      <w:proofErr w:type="spellEnd"/>
      <w:r w:rsidRPr="00AE680B">
        <w:rPr>
          <w:rFonts w:ascii="Arial" w:hAnsi="Arial"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2A589A3" w14:textId="77777777" w:rsidR="00771825" w:rsidRPr="00AE680B" w:rsidRDefault="00771825" w:rsidP="00AE680B">
      <w:pPr>
        <w:spacing w:line="276" w:lineRule="auto"/>
        <w:jc w:val="both"/>
        <w:rPr>
          <w:rFonts w:ascii="Arial" w:hAnsi="Arial" w:cs="Arial"/>
          <w:sz w:val="22"/>
          <w:szCs w:val="22"/>
        </w:rPr>
      </w:pPr>
    </w:p>
    <w:p w14:paraId="639E1891" w14:textId="06BE63A2" w:rsidR="00771825" w:rsidRPr="00AE680B" w:rsidRDefault="00D90D7C" w:rsidP="00AE680B">
      <w:pPr>
        <w:spacing w:line="276" w:lineRule="auto"/>
        <w:jc w:val="both"/>
        <w:rPr>
          <w:rFonts w:ascii="Arial" w:hAnsi="Arial" w:cs="Arial"/>
          <w:sz w:val="22"/>
          <w:szCs w:val="22"/>
        </w:rPr>
      </w:pPr>
      <w:r>
        <w:rPr>
          <w:rFonts w:ascii="Arial" w:hAnsi="Arial" w:cs="Arial"/>
          <w:sz w:val="22"/>
          <w:szCs w:val="22"/>
        </w:rPr>
        <w:t xml:space="preserve">(2) </w:t>
      </w:r>
      <w:r w:rsidR="00771825" w:rsidRPr="00AE680B">
        <w:rPr>
          <w:rFonts w:ascii="Arial" w:hAnsi="Arial" w:cs="Arial"/>
          <w:sz w:val="22"/>
          <w:szCs w:val="22"/>
        </w:rPr>
        <w:t>O tem, da so in kdaj so nastopili razvezni pogoji oziroma, da se pogodba ne razveže, naročnik pisno seznani izvajalca.</w:t>
      </w:r>
    </w:p>
    <w:p w14:paraId="43215129" w14:textId="77777777" w:rsidR="00771825" w:rsidRPr="00AE680B" w:rsidRDefault="00771825" w:rsidP="00AE680B">
      <w:pPr>
        <w:spacing w:line="276" w:lineRule="auto"/>
        <w:jc w:val="both"/>
        <w:rPr>
          <w:rFonts w:ascii="Arial" w:hAnsi="Arial" w:cs="Arial"/>
          <w:color w:val="000000"/>
          <w:sz w:val="22"/>
          <w:szCs w:val="22"/>
        </w:rPr>
      </w:pPr>
    </w:p>
    <w:p w14:paraId="70336D9B" w14:textId="0D8FFA91" w:rsidR="00771825" w:rsidRPr="00AE680B" w:rsidRDefault="00D90D7C" w:rsidP="00AE680B">
      <w:pPr>
        <w:spacing w:line="276" w:lineRule="auto"/>
        <w:jc w:val="both"/>
        <w:rPr>
          <w:rFonts w:ascii="Arial" w:hAnsi="Arial" w:cs="Arial"/>
          <w:color w:val="000000"/>
          <w:sz w:val="22"/>
          <w:szCs w:val="22"/>
        </w:rPr>
      </w:pPr>
      <w:r>
        <w:rPr>
          <w:rFonts w:ascii="Arial" w:hAnsi="Arial" w:cs="Arial"/>
          <w:color w:val="000000"/>
          <w:sz w:val="22"/>
          <w:szCs w:val="22"/>
        </w:rPr>
        <w:t xml:space="preserve">(3) </w:t>
      </w:r>
      <w:r w:rsidR="00771825" w:rsidRPr="00AE680B">
        <w:rPr>
          <w:rFonts w:ascii="Arial" w:hAnsi="Arial" w:cs="Arial"/>
          <w:color w:val="000000"/>
          <w:sz w:val="22"/>
          <w:szCs w:val="22"/>
        </w:rPr>
        <w:t xml:space="preserve">V primeru predčasnega prenehanja pogodbe zaradi gornjih vzrokov, naročnik plača izvajalcu </w:t>
      </w:r>
      <w:r w:rsidR="008C7C73">
        <w:rPr>
          <w:rFonts w:ascii="Arial" w:hAnsi="Arial" w:cs="Arial"/>
          <w:color w:val="000000"/>
          <w:sz w:val="22"/>
          <w:szCs w:val="22"/>
        </w:rPr>
        <w:t>za opravljene storitve</w:t>
      </w:r>
      <w:r w:rsidR="00771825" w:rsidRPr="00AE680B">
        <w:rPr>
          <w:rFonts w:ascii="Arial" w:hAnsi="Arial" w:cs="Arial"/>
          <w:color w:val="000000"/>
          <w:sz w:val="22"/>
          <w:szCs w:val="22"/>
        </w:rPr>
        <w:t xml:space="preserve">, istočasno pa ima pravico obračunati izvajalcu plačilo pogodbene kazni in plačilo za storjeno škodo, ter unovčiti dane garancije. </w:t>
      </w:r>
    </w:p>
    <w:p w14:paraId="22669B08" w14:textId="77777777" w:rsidR="000212F7" w:rsidRPr="00AE680B" w:rsidRDefault="000212F7" w:rsidP="00AE680B">
      <w:pPr>
        <w:spacing w:line="276" w:lineRule="auto"/>
        <w:jc w:val="both"/>
        <w:rPr>
          <w:rFonts w:ascii="Arial" w:hAnsi="Arial" w:cs="Arial"/>
          <w:color w:val="000000"/>
          <w:sz w:val="22"/>
          <w:szCs w:val="22"/>
        </w:rPr>
      </w:pPr>
    </w:p>
    <w:p w14:paraId="49A3413C" w14:textId="0C007278" w:rsidR="000212F7" w:rsidRPr="00AE680B" w:rsidRDefault="000212F7" w:rsidP="00AE680B">
      <w:pPr>
        <w:spacing w:line="276" w:lineRule="auto"/>
        <w:jc w:val="center"/>
        <w:rPr>
          <w:rFonts w:ascii="Arial" w:hAnsi="Arial" w:cs="Arial"/>
          <w:b/>
          <w:bCs/>
          <w:color w:val="000000"/>
          <w:sz w:val="22"/>
          <w:szCs w:val="22"/>
        </w:rPr>
      </w:pPr>
      <w:r w:rsidRPr="00AE680B">
        <w:rPr>
          <w:rFonts w:ascii="Arial" w:hAnsi="Arial" w:cs="Arial"/>
          <w:b/>
          <w:bCs/>
          <w:color w:val="000000"/>
          <w:sz w:val="22"/>
          <w:szCs w:val="22"/>
        </w:rPr>
        <w:t>SPREMEMBA POGODBE</w:t>
      </w:r>
    </w:p>
    <w:p w14:paraId="0AC96CE1" w14:textId="72E462A3" w:rsidR="000212F7" w:rsidRPr="00AE680B" w:rsidRDefault="00D853C6" w:rsidP="00AE680B">
      <w:pPr>
        <w:spacing w:line="276" w:lineRule="auto"/>
        <w:jc w:val="center"/>
        <w:rPr>
          <w:rFonts w:ascii="Arial" w:hAnsi="Arial" w:cs="Arial"/>
          <w:b/>
          <w:bCs/>
          <w:color w:val="000000"/>
          <w:sz w:val="22"/>
          <w:szCs w:val="22"/>
        </w:rPr>
      </w:pPr>
      <w:r>
        <w:rPr>
          <w:rFonts w:ascii="Arial" w:hAnsi="Arial" w:cs="Arial"/>
          <w:b/>
          <w:bCs/>
          <w:color w:val="000000"/>
          <w:sz w:val="22"/>
          <w:szCs w:val="22"/>
        </w:rPr>
        <w:t>2</w:t>
      </w:r>
      <w:r w:rsidR="007057A7">
        <w:rPr>
          <w:rFonts w:ascii="Arial" w:hAnsi="Arial" w:cs="Arial"/>
          <w:b/>
          <w:bCs/>
          <w:color w:val="000000"/>
          <w:sz w:val="22"/>
          <w:szCs w:val="22"/>
        </w:rPr>
        <w:t>0</w:t>
      </w:r>
      <w:r w:rsidR="000212F7" w:rsidRPr="00AE680B">
        <w:rPr>
          <w:rFonts w:ascii="Arial" w:hAnsi="Arial" w:cs="Arial"/>
          <w:b/>
          <w:bCs/>
          <w:color w:val="000000"/>
          <w:sz w:val="22"/>
          <w:szCs w:val="22"/>
        </w:rPr>
        <w:t>. člen</w:t>
      </w:r>
    </w:p>
    <w:p w14:paraId="49858E72" w14:textId="77777777" w:rsidR="000212F7" w:rsidRPr="00AE680B" w:rsidRDefault="000212F7" w:rsidP="00AE680B">
      <w:pPr>
        <w:spacing w:line="276" w:lineRule="auto"/>
        <w:jc w:val="center"/>
        <w:rPr>
          <w:rFonts w:ascii="Arial" w:hAnsi="Arial" w:cs="Arial"/>
          <w:b/>
          <w:bCs/>
          <w:color w:val="000000"/>
          <w:sz w:val="22"/>
          <w:szCs w:val="22"/>
        </w:rPr>
      </w:pPr>
    </w:p>
    <w:p w14:paraId="2F174BC9" w14:textId="24C94F3E" w:rsidR="000212F7" w:rsidRPr="00AE680B" w:rsidRDefault="000212F7" w:rsidP="00AE680B">
      <w:pPr>
        <w:spacing w:line="276" w:lineRule="auto"/>
        <w:jc w:val="both"/>
        <w:rPr>
          <w:rFonts w:ascii="Arial" w:hAnsi="Arial" w:cs="Arial"/>
          <w:color w:val="000000"/>
          <w:sz w:val="22"/>
          <w:szCs w:val="22"/>
        </w:rPr>
      </w:pPr>
      <w:r w:rsidRPr="00AE680B">
        <w:rPr>
          <w:rFonts w:ascii="Arial" w:hAnsi="Arial" w:cs="Arial"/>
          <w:color w:val="000000"/>
          <w:sz w:val="22"/>
          <w:szCs w:val="22"/>
        </w:rPr>
        <w:t>(1) Sprememba te pogodbe je možna samo v primerih, kot jih določa 95. člen ZJN-3.</w:t>
      </w:r>
    </w:p>
    <w:p w14:paraId="74E2C386" w14:textId="77777777" w:rsidR="00A309C7" w:rsidRPr="00AE680B" w:rsidRDefault="00A309C7" w:rsidP="00AE680B">
      <w:pPr>
        <w:spacing w:line="276" w:lineRule="auto"/>
        <w:jc w:val="both"/>
        <w:rPr>
          <w:rFonts w:ascii="Arial" w:hAnsi="Arial" w:cs="Arial"/>
          <w:color w:val="000000"/>
          <w:sz w:val="22"/>
          <w:szCs w:val="22"/>
        </w:rPr>
      </w:pPr>
    </w:p>
    <w:p w14:paraId="66253FDE" w14:textId="35DCF189" w:rsidR="00A309C7" w:rsidRPr="00FA6E52" w:rsidRDefault="00A309C7" w:rsidP="00FA6E52">
      <w:pPr>
        <w:pStyle w:val="Odstavekseznama"/>
        <w:numPr>
          <w:ilvl w:val="0"/>
          <w:numId w:val="9"/>
        </w:numPr>
        <w:spacing w:line="276" w:lineRule="auto"/>
        <w:jc w:val="both"/>
        <w:rPr>
          <w:rFonts w:ascii="Arial" w:hAnsi="Arial" w:cs="Arial"/>
          <w:color w:val="000000"/>
          <w:sz w:val="22"/>
          <w:szCs w:val="22"/>
        </w:rPr>
      </w:pPr>
      <w:r w:rsidRPr="00FA6E52">
        <w:rPr>
          <w:rFonts w:ascii="Arial" w:hAnsi="Arial" w:cs="Arial"/>
          <w:color w:val="000000"/>
          <w:sz w:val="22"/>
          <w:szCs w:val="22"/>
        </w:rPr>
        <w:t>Pogodba se lahko spremeni ali dopolni s pisnim aneksom, ki ga sprejmeta in podpišeta obe pogodbeni stranki.</w:t>
      </w:r>
    </w:p>
    <w:p w14:paraId="76264975" w14:textId="77777777" w:rsidR="00FA6E52" w:rsidRDefault="00FA6E52" w:rsidP="00FA6E52">
      <w:pPr>
        <w:pStyle w:val="Odstavekseznama"/>
        <w:spacing w:line="276" w:lineRule="auto"/>
        <w:ind w:left="360"/>
        <w:jc w:val="both"/>
        <w:rPr>
          <w:rFonts w:ascii="Arial" w:hAnsi="Arial" w:cs="Arial"/>
          <w:color w:val="000000"/>
          <w:sz w:val="22"/>
          <w:szCs w:val="22"/>
        </w:rPr>
      </w:pPr>
    </w:p>
    <w:p w14:paraId="5F10BCE2" w14:textId="77777777" w:rsidR="00D44A44" w:rsidRPr="00AE680B" w:rsidRDefault="00D44A44" w:rsidP="00AE680B">
      <w:pPr>
        <w:spacing w:line="276" w:lineRule="auto"/>
        <w:jc w:val="both"/>
        <w:rPr>
          <w:rFonts w:ascii="Arial" w:hAnsi="Arial" w:cs="Arial"/>
          <w:color w:val="000000"/>
          <w:sz w:val="22"/>
          <w:szCs w:val="22"/>
        </w:rPr>
      </w:pPr>
    </w:p>
    <w:p w14:paraId="4269781D" w14:textId="6BE22811" w:rsidR="00D44A44" w:rsidRPr="00AE680B" w:rsidRDefault="00D44A44" w:rsidP="00AE680B">
      <w:pPr>
        <w:spacing w:line="276" w:lineRule="auto"/>
        <w:jc w:val="center"/>
        <w:rPr>
          <w:rFonts w:ascii="Arial" w:hAnsi="Arial" w:cs="Arial"/>
          <w:b/>
          <w:bCs/>
          <w:color w:val="000000"/>
          <w:sz w:val="22"/>
          <w:szCs w:val="22"/>
        </w:rPr>
      </w:pPr>
      <w:r w:rsidRPr="00AE680B">
        <w:rPr>
          <w:rFonts w:ascii="Arial" w:hAnsi="Arial" w:cs="Arial"/>
          <w:b/>
          <w:bCs/>
          <w:color w:val="000000"/>
          <w:sz w:val="22"/>
          <w:szCs w:val="22"/>
        </w:rPr>
        <w:lastRenderedPageBreak/>
        <w:t>OBDELAVA PODATKOV</w:t>
      </w:r>
    </w:p>
    <w:p w14:paraId="273E92BA" w14:textId="77777777" w:rsidR="00FA6E52" w:rsidRDefault="00FA6E52" w:rsidP="00AE680B">
      <w:pPr>
        <w:spacing w:line="276" w:lineRule="auto"/>
        <w:jc w:val="center"/>
        <w:rPr>
          <w:rFonts w:ascii="Arial" w:hAnsi="Arial" w:cs="Arial"/>
          <w:b/>
          <w:bCs/>
          <w:color w:val="000000"/>
          <w:sz w:val="22"/>
          <w:szCs w:val="22"/>
        </w:rPr>
      </w:pPr>
    </w:p>
    <w:p w14:paraId="538B5CE7" w14:textId="135461F4" w:rsidR="00D44A44" w:rsidRPr="00AE680B" w:rsidRDefault="00D853C6" w:rsidP="00AE680B">
      <w:pPr>
        <w:spacing w:line="276" w:lineRule="auto"/>
        <w:jc w:val="center"/>
        <w:rPr>
          <w:rFonts w:ascii="Arial" w:hAnsi="Arial" w:cs="Arial"/>
          <w:b/>
          <w:bCs/>
          <w:color w:val="000000"/>
          <w:sz w:val="22"/>
          <w:szCs w:val="22"/>
        </w:rPr>
      </w:pPr>
      <w:r>
        <w:rPr>
          <w:rFonts w:ascii="Arial" w:hAnsi="Arial" w:cs="Arial"/>
          <w:b/>
          <w:bCs/>
          <w:color w:val="000000"/>
          <w:sz w:val="22"/>
          <w:szCs w:val="22"/>
        </w:rPr>
        <w:t>2</w:t>
      </w:r>
      <w:r w:rsidR="007057A7">
        <w:rPr>
          <w:rFonts w:ascii="Arial" w:hAnsi="Arial" w:cs="Arial"/>
          <w:b/>
          <w:bCs/>
          <w:color w:val="000000"/>
          <w:sz w:val="22"/>
          <w:szCs w:val="22"/>
        </w:rPr>
        <w:t>1</w:t>
      </w:r>
      <w:r w:rsidR="00D44A44" w:rsidRPr="00AE680B">
        <w:rPr>
          <w:rFonts w:ascii="Arial" w:hAnsi="Arial" w:cs="Arial"/>
          <w:b/>
          <w:bCs/>
          <w:color w:val="000000"/>
          <w:sz w:val="22"/>
          <w:szCs w:val="22"/>
        </w:rPr>
        <w:t>. člen</w:t>
      </w:r>
    </w:p>
    <w:p w14:paraId="169348A1" w14:textId="77777777" w:rsidR="00D44A44" w:rsidRPr="00AE680B" w:rsidRDefault="00D44A44" w:rsidP="00AE680B">
      <w:pPr>
        <w:spacing w:line="276" w:lineRule="auto"/>
        <w:jc w:val="both"/>
        <w:rPr>
          <w:rFonts w:ascii="Arial" w:hAnsi="Arial" w:cs="Arial"/>
          <w:color w:val="000000"/>
          <w:sz w:val="22"/>
          <w:szCs w:val="22"/>
        </w:rPr>
      </w:pPr>
    </w:p>
    <w:p w14:paraId="42BED21F" w14:textId="04B19B90" w:rsidR="00D44A44" w:rsidRPr="00AE680B" w:rsidRDefault="00D44A44" w:rsidP="00AE680B">
      <w:pPr>
        <w:spacing w:line="276" w:lineRule="auto"/>
        <w:jc w:val="both"/>
        <w:rPr>
          <w:rFonts w:ascii="Arial" w:hAnsi="Arial" w:cs="Arial"/>
          <w:color w:val="000000"/>
          <w:sz w:val="22"/>
          <w:szCs w:val="22"/>
        </w:rPr>
      </w:pPr>
      <w:r w:rsidRPr="00AE680B">
        <w:rPr>
          <w:rFonts w:ascii="Arial" w:hAnsi="Arial" w:cs="Arial"/>
          <w:color w:val="000000"/>
          <w:sz w:val="22"/>
          <w:szCs w:val="22"/>
        </w:rPr>
        <w:t>(1) Izvajalec podatkov, do katerih bo prišel med opravljanjem pogodbenih del, brez pisnega soglasja naročnika ne sme razkriti tretjim osebam ali jih izkoriščati za svojo osebno uporabo.</w:t>
      </w:r>
    </w:p>
    <w:p w14:paraId="7501E005" w14:textId="77777777" w:rsidR="000212F7" w:rsidRPr="00AE680B" w:rsidRDefault="000212F7" w:rsidP="00AE680B">
      <w:pPr>
        <w:spacing w:line="276" w:lineRule="auto"/>
        <w:jc w:val="both"/>
        <w:rPr>
          <w:rFonts w:ascii="Arial" w:hAnsi="Arial" w:cs="Arial"/>
          <w:color w:val="000000"/>
          <w:sz w:val="22"/>
          <w:szCs w:val="22"/>
        </w:rPr>
      </w:pPr>
    </w:p>
    <w:p w14:paraId="71F72B18" w14:textId="77777777" w:rsidR="000212F7" w:rsidRPr="00AE680B" w:rsidRDefault="000212F7" w:rsidP="00AE680B">
      <w:pPr>
        <w:keepNext/>
        <w:numPr>
          <w:ilvl w:val="2"/>
          <w:numId w:val="0"/>
        </w:numPr>
        <w:tabs>
          <w:tab w:val="num" w:pos="0"/>
        </w:tabs>
        <w:suppressAutoHyphens/>
        <w:spacing w:line="276" w:lineRule="auto"/>
        <w:ind w:left="720" w:hanging="720"/>
        <w:jc w:val="center"/>
        <w:outlineLvl w:val="2"/>
        <w:rPr>
          <w:rFonts w:ascii="Arial" w:eastAsiaTheme="majorEastAsia" w:hAnsi="Arial" w:cs="Arial"/>
          <w:b/>
          <w:sz w:val="22"/>
          <w:szCs w:val="22"/>
        </w:rPr>
      </w:pPr>
      <w:r w:rsidRPr="00AE680B">
        <w:rPr>
          <w:rFonts w:ascii="Arial" w:eastAsiaTheme="majorEastAsia" w:hAnsi="Arial" w:cs="Arial"/>
          <w:b/>
          <w:sz w:val="22"/>
          <w:szCs w:val="22"/>
        </w:rPr>
        <w:t>PREDSTAVNIKI POGODBENIH STRANK</w:t>
      </w:r>
    </w:p>
    <w:p w14:paraId="714047BB" w14:textId="77777777" w:rsidR="00FA6E52" w:rsidRDefault="00FA6E52" w:rsidP="00AE680B">
      <w:pPr>
        <w:spacing w:line="276" w:lineRule="auto"/>
        <w:jc w:val="center"/>
        <w:rPr>
          <w:rFonts w:ascii="Arial" w:hAnsi="Arial" w:cs="Arial"/>
          <w:b/>
          <w:bCs/>
          <w:sz w:val="22"/>
          <w:szCs w:val="22"/>
        </w:rPr>
      </w:pPr>
    </w:p>
    <w:p w14:paraId="323D300E" w14:textId="268FAF2E" w:rsidR="000212F7"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2</w:t>
      </w:r>
      <w:r w:rsidR="007057A7">
        <w:rPr>
          <w:rFonts w:ascii="Arial" w:hAnsi="Arial" w:cs="Arial"/>
          <w:b/>
          <w:bCs/>
          <w:sz w:val="22"/>
          <w:szCs w:val="22"/>
        </w:rPr>
        <w:t>2</w:t>
      </w:r>
      <w:r w:rsidR="000212F7" w:rsidRPr="00AE680B">
        <w:rPr>
          <w:rFonts w:ascii="Arial" w:hAnsi="Arial" w:cs="Arial"/>
          <w:b/>
          <w:bCs/>
          <w:sz w:val="22"/>
          <w:szCs w:val="22"/>
        </w:rPr>
        <w:t>. člen</w:t>
      </w:r>
    </w:p>
    <w:p w14:paraId="70695822" w14:textId="77777777" w:rsidR="000212F7" w:rsidRPr="00AE680B" w:rsidRDefault="000212F7" w:rsidP="00AE680B">
      <w:pPr>
        <w:spacing w:line="276" w:lineRule="auto"/>
        <w:jc w:val="both"/>
        <w:rPr>
          <w:rFonts w:ascii="Arial" w:hAnsi="Arial" w:cs="Arial"/>
          <w:sz w:val="22"/>
          <w:szCs w:val="22"/>
        </w:rPr>
      </w:pPr>
    </w:p>
    <w:p w14:paraId="14670265" w14:textId="77777777" w:rsidR="000212F7" w:rsidRPr="00AE680B" w:rsidRDefault="000212F7" w:rsidP="00AE680B">
      <w:pPr>
        <w:spacing w:after="40" w:line="276" w:lineRule="auto"/>
        <w:jc w:val="both"/>
        <w:rPr>
          <w:rFonts w:ascii="Arial" w:hAnsi="Arial" w:cs="Arial"/>
          <w:sz w:val="22"/>
          <w:szCs w:val="22"/>
        </w:rPr>
      </w:pPr>
      <w:r w:rsidRPr="00AE680B">
        <w:rPr>
          <w:rFonts w:ascii="Arial" w:hAnsi="Arial" w:cs="Arial"/>
          <w:sz w:val="22"/>
          <w:szCs w:val="22"/>
        </w:rPr>
        <w:t>(1) Kot pooblaščeni predstavniki pogodbenih strank pri reševanju strokovnih in drugih vprašanj v zvezi s to pogodbo so določeni:</w:t>
      </w:r>
    </w:p>
    <w:p w14:paraId="4ED3A1DA" w14:textId="77777777" w:rsidR="000212F7" w:rsidRPr="00AE680B" w:rsidRDefault="000212F7">
      <w:pPr>
        <w:numPr>
          <w:ilvl w:val="0"/>
          <w:numId w:val="6"/>
        </w:numPr>
        <w:suppressAutoHyphens/>
        <w:spacing w:line="276" w:lineRule="auto"/>
        <w:jc w:val="both"/>
        <w:rPr>
          <w:rFonts w:ascii="Arial" w:hAnsi="Arial" w:cs="Arial"/>
          <w:sz w:val="22"/>
          <w:szCs w:val="22"/>
        </w:rPr>
      </w:pPr>
      <w:r w:rsidRPr="00AE680B">
        <w:rPr>
          <w:rFonts w:ascii="Arial" w:hAnsi="Arial" w:cs="Arial"/>
          <w:sz w:val="22"/>
          <w:szCs w:val="22"/>
        </w:rPr>
        <w:t>za naročnika: ________________,</w:t>
      </w:r>
    </w:p>
    <w:p w14:paraId="27F4F4C6" w14:textId="77777777" w:rsidR="000212F7" w:rsidRPr="00AE680B" w:rsidRDefault="000212F7">
      <w:pPr>
        <w:numPr>
          <w:ilvl w:val="0"/>
          <w:numId w:val="6"/>
        </w:numPr>
        <w:suppressAutoHyphens/>
        <w:spacing w:line="276" w:lineRule="auto"/>
        <w:jc w:val="both"/>
        <w:rPr>
          <w:rFonts w:ascii="Arial" w:hAnsi="Arial" w:cs="Arial"/>
          <w:sz w:val="22"/>
          <w:szCs w:val="22"/>
        </w:rPr>
      </w:pPr>
      <w:r w:rsidRPr="00AE680B">
        <w:rPr>
          <w:rFonts w:ascii="Arial" w:hAnsi="Arial" w:cs="Arial"/>
          <w:sz w:val="22"/>
          <w:szCs w:val="22"/>
        </w:rPr>
        <w:t>za izvajalca: _________________.</w:t>
      </w:r>
    </w:p>
    <w:p w14:paraId="1AD20D5D" w14:textId="77777777" w:rsidR="00771825" w:rsidRPr="00AE680B" w:rsidRDefault="00771825" w:rsidP="00AE680B">
      <w:pPr>
        <w:spacing w:line="276" w:lineRule="auto"/>
        <w:jc w:val="center"/>
        <w:rPr>
          <w:rFonts w:ascii="Arial" w:hAnsi="Arial" w:cs="Arial"/>
          <w:b/>
          <w:color w:val="000000" w:themeColor="text1"/>
          <w:sz w:val="22"/>
          <w:szCs w:val="22"/>
        </w:rPr>
      </w:pPr>
    </w:p>
    <w:p w14:paraId="5319579A" w14:textId="152131AB" w:rsidR="00A8683F" w:rsidRPr="00AE680B" w:rsidRDefault="00771825"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 xml:space="preserve"> PREHODNE IN </w:t>
      </w:r>
      <w:r w:rsidR="00A8683F" w:rsidRPr="00AE680B">
        <w:rPr>
          <w:rFonts w:ascii="Arial" w:hAnsi="Arial" w:cs="Arial"/>
          <w:b/>
          <w:color w:val="000000" w:themeColor="text1"/>
          <w:sz w:val="22"/>
          <w:szCs w:val="22"/>
        </w:rPr>
        <w:t>KONČNE DOLOČBE</w:t>
      </w:r>
    </w:p>
    <w:p w14:paraId="6106E97B" w14:textId="77777777" w:rsidR="00771825" w:rsidRPr="00AE680B" w:rsidRDefault="00771825" w:rsidP="00AE680B">
      <w:pPr>
        <w:spacing w:line="276" w:lineRule="auto"/>
        <w:jc w:val="center"/>
        <w:rPr>
          <w:rFonts w:ascii="Arial" w:hAnsi="Arial" w:cs="Arial"/>
          <w:b/>
          <w:color w:val="000000" w:themeColor="text1"/>
          <w:sz w:val="22"/>
          <w:szCs w:val="22"/>
        </w:rPr>
      </w:pPr>
    </w:p>
    <w:p w14:paraId="65345BC3" w14:textId="4CCDA122" w:rsidR="00771825" w:rsidRDefault="00D853C6" w:rsidP="00AE680B">
      <w:pPr>
        <w:spacing w:after="160" w:line="276" w:lineRule="auto"/>
        <w:contextualSpacing/>
        <w:jc w:val="center"/>
        <w:rPr>
          <w:rFonts w:ascii="Arial" w:eastAsiaTheme="minorHAnsi" w:hAnsi="Arial" w:cs="Arial"/>
          <w:b/>
          <w:color w:val="000000" w:themeColor="text1"/>
          <w:sz w:val="22"/>
          <w:szCs w:val="22"/>
          <w:lang w:eastAsia="en-US"/>
        </w:rPr>
      </w:pPr>
      <w:r>
        <w:rPr>
          <w:rFonts w:ascii="Arial" w:eastAsiaTheme="minorHAnsi" w:hAnsi="Arial" w:cs="Arial"/>
          <w:b/>
          <w:color w:val="000000" w:themeColor="text1"/>
          <w:sz w:val="22"/>
          <w:szCs w:val="22"/>
          <w:lang w:eastAsia="en-US"/>
        </w:rPr>
        <w:t>2</w:t>
      </w:r>
      <w:r w:rsidR="007057A7">
        <w:rPr>
          <w:rFonts w:ascii="Arial" w:eastAsiaTheme="minorHAnsi" w:hAnsi="Arial" w:cs="Arial"/>
          <w:b/>
          <w:color w:val="000000" w:themeColor="text1"/>
          <w:sz w:val="22"/>
          <w:szCs w:val="22"/>
          <w:lang w:eastAsia="en-US"/>
        </w:rPr>
        <w:t>3</w:t>
      </w:r>
      <w:r w:rsidR="00771825" w:rsidRPr="00AE680B">
        <w:rPr>
          <w:rFonts w:ascii="Arial" w:eastAsiaTheme="minorHAnsi" w:hAnsi="Arial" w:cs="Arial"/>
          <w:b/>
          <w:color w:val="000000" w:themeColor="text1"/>
          <w:sz w:val="22"/>
          <w:szCs w:val="22"/>
          <w:lang w:eastAsia="en-US"/>
        </w:rPr>
        <w:t>. člen</w:t>
      </w:r>
    </w:p>
    <w:p w14:paraId="14B869CD" w14:textId="77777777" w:rsidR="00914E9A" w:rsidRPr="00AE680B" w:rsidRDefault="00914E9A" w:rsidP="00AE680B">
      <w:pPr>
        <w:spacing w:after="160" w:line="276" w:lineRule="auto"/>
        <w:contextualSpacing/>
        <w:jc w:val="center"/>
        <w:rPr>
          <w:rFonts w:ascii="Arial" w:eastAsiaTheme="minorHAnsi" w:hAnsi="Arial" w:cs="Arial"/>
          <w:b/>
          <w:color w:val="000000" w:themeColor="text1"/>
          <w:sz w:val="22"/>
          <w:szCs w:val="22"/>
          <w:lang w:eastAsia="en-US"/>
        </w:rPr>
      </w:pPr>
    </w:p>
    <w:p w14:paraId="288BFDC7" w14:textId="0D8CA2A6" w:rsidR="00771825" w:rsidRPr="00AE680B" w:rsidRDefault="00D90D7C" w:rsidP="00AE680B">
      <w:pPr>
        <w:spacing w:line="276" w:lineRule="auto"/>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(1) </w:t>
      </w:r>
      <w:r w:rsidR="00771825" w:rsidRPr="00AE680B">
        <w:rPr>
          <w:rFonts w:ascii="Arial" w:eastAsiaTheme="minorHAnsi" w:hAnsi="Arial" w:cs="Arial"/>
          <w:sz w:val="22"/>
          <w:szCs w:val="22"/>
          <w:lang w:eastAsia="en-US"/>
        </w:rPr>
        <w:t>Morebitne spore iz naslova te pogodbe, ki jih pogodbene stranke ne bi mogle rešiti sporazumno, rešuje krajevno pristojno sodišče po sedežu naročnika.</w:t>
      </w:r>
    </w:p>
    <w:p w14:paraId="1D9387DF" w14:textId="77777777" w:rsidR="00771825" w:rsidRPr="00AE680B" w:rsidRDefault="00771825" w:rsidP="00AE680B">
      <w:pPr>
        <w:spacing w:line="276" w:lineRule="auto"/>
        <w:jc w:val="both"/>
        <w:rPr>
          <w:rFonts w:ascii="Arial" w:eastAsiaTheme="minorHAnsi" w:hAnsi="Arial" w:cs="Arial"/>
          <w:sz w:val="22"/>
          <w:szCs w:val="22"/>
          <w:lang w:eastAsia="en-US"/>
        </w:rPr>
      </w:pPr>
    </w:p>
    <w:p w14:paraId="3FD041EA" w14:textId="5DF1A156" w:rsidR="00771825" w:rsidRPr="00AE680B" w:rsidRDefault="00D90D7C" w:rsidP="00AE680B">
      <w:pPr>
        <w:spacing w:line="276" w:lineRule="auto"/>
        <w:jc w:val="both"/>
        <w:rPr>
          <w:rFonts w:ascii="Arial" w:eastAsiaTheme="minorHAnsi" w:hAnsi="Arial" w:cs="Arial"/>
          <w:b/>
          <w:color w:val="000000" w:themeColor="text1"/>
          <w:sz w:val="22"/>
          <w:szCs w:val="22"/>
          <w:lang w:eastAsia="en-US"/>
        </w:rPr>
      </w:pPr>
      <w:r>
        <w:rPr>
          <w:rFonts w:ascii="Arial" w:eastAsiaTheme="minorHAnsi" w:hAnsi="Arial" w:cs="Arial"/>
          <w:sz w:val="22"/>
          <w:szCs w:val="22"/>
          <w:lang w:eastAsia="en-US"/>
        </w:rPr>
        <w:t xml:space="preserve">(2) </w:t>
      </w:r>
      <w:r w:rsidR="00771825" w:rsidRPr="00AE680B">
        <w:rPr>
          <w:rFonts w:ascii="Arial" w:eastAsiaTheme="minorHAnsi" w:hAnsi="Arial" w:cs="Arial"/>
          <w:sz w:val="22"/>
          <w:szCs w:val="22"/>
          <w:lang w:eastAsia="en-US"/>
        </w:rPr>
        <w:t>V primeru statusne spremembe pogodbenih strank, se vse pravice in obveznosti po tej pogodbi prenesejo na njihove pravne naslednike.</w:t>
      </w:r>
    </w:p>
    <w:p w14:paraId="58B18B8F" w14:textId="77777777" w:rsidR="00771825" w:rsidRPr="00AE680B" w:rsidRDefault="00771825" w:rsidP="00AE680B">
      <w:pPr>
        <w:spacing w:line="276" w:lineRule="auto"/>
        <w:jc w:val="center"/>
        <w:rPr>
          <w:rFonts w:ascii="Arial" w:hAnsi="Arial" w:cs="Arial"/>
          <w:b/>
          <w:color w:val="000000" w:themeColor="text1"/>
          <w:sz w:val="22"/>
          <w:szCs w:val="22"/>
        </w:rPr>
      </w:pPr>
    </w:p>
    <w:p w14:paraId="7C5E7753" w14:textId="59761E36" w:rsidR="00771825" w:rsidRPr="00AE680B" w:rsidRDefault="00D853C6" w:rsidP="00AE680B">
      <w:pPr>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2</w:t>
      </w:r>
      <w:r w:rsidR="007057A7">
        <w:rPr>
          <w:rFonts w:ascii="Arial" w:hAnsi="Arial" w:cs="Arial"/>
          <w:b/>
          <w:color w:val="000000" w:themeColor="text1"/>
          <w:sz w:val="22"/>
          <w:szCs w:val="22"/>
        </w:rPr>
        <w:t>4</w:t>
      </w:r>
      <w:r w:rsidR="00771825" w:rsidRPr="00AE680B">
        <w:rPr>
          <w:rFonts w:ascii="Arial" w:hAnsi="Arial" w:cs="Arial"/>
          <w:b/>
          <w:color w:val="000000" w:themeColor="text1"/>
          <w:sz w:val="22"/>
          <w:szCs w:val="22"/>
        </w:rPr>
        <w:t>. člen</w:t>
      </w:r>
    </w:p>
    <w:p w14:paraId="415B496D" w14:textId="697C10BF" w:rsidR="00706645" w:rsidRPr="00AE680B" w:rsidRDefault="00706645"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(protikorupcijska klavzula)</w:t>
      </w:r>
    </w:p>
    <w:p w14:paraId="4F14B4B8" w14:textId="77777777" w:rsidR="00771825" w:rsidRPr="00AE680B" w:rsidRDefault="00771825" w:rsidP="00AE680B">
      <w:pPr>
        <w:spacing w:line="276" w:lineRule="auto"/>
        <w:jc w:val="center"/>
        <w:rPr>
          <w:rFonts w:ascii="Arial" w:hAnsi="Arial" w:cs="Arial"/>
          <w:b/>
          <w:color w:val="000000" w:themeColor="text1"/>
          <w:sz w:val="22"/>
          <w:szCs w:val="22"/>
        </w:rPr>
      </w:pPr>
    </w:p>
    <w:p w14:paraId="65BE7058" w14:textId="722347A1" w:rsidR="00771825" w:rsidRPr="00AE680B" w:rsidRDefault="00D90D7C" w:rsidP="00AE680B">
      <w:pPr>
        <w:spacing w:line="276" w:lineRule="auto"/>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(1) </w:t>
      </w:r>
      <w:r w:rsidR="00771825" w:rsidRPr="00AE680B">
        <w:rPr>
          <w:rFonts w:ascii="Arial" w:eastAsiaTheme="minorHAnsi" w:hAnsi="Arial" w:cs="Arial"/>
          <w:sz w:val="22"/>
          <w:szCs w:val="22"/>
          <w:lang w:eastAsia="en-US"/>
        </w:rPr>
        <w:t xml:space="preserve">Nična je pogodba, pri kateri kdo v imenu ali na račun druge pogodbene stranke, predstavniku ali posredniku organa ali organizacije iz javnega sektorja obljubi, ponudi ali da kakšno nedovoljeno korist: </w:t>
      </w:r>
    </w:p>
    <w:p w14:paraId="55E8DC33" w14:textId="77777777" w:rsidR="00771825" w:rsidRPr="00AE680B" w:rsidRDefault="00771825">
      <w:pPr>
        <w:numPr>
          <w:ilvl w:val="0"/>
          <w:numId w:val="13"/>
        </w:numPr>
        <w:spacing w:after="160" w:line="276" w:lineRule="auto"/>
        <w:contextualSpacing/>
        <w:jc w:val="both"/>
        <w:rPr>
          <w:rFonts w:ascii="Arial" w:eastAsiaTheme="minorHAnsi" w:hAnsi="Arial" w:cs="Arial"/>
          <w:sz w:val="22"/>
          <w:szCs w:val="22"/>
          <w:lang w:eastAsia="en-US"/>
        </w:rPr>
      </w:pPr>
      <w:r w:rsidRPr="00AE680B">
        <w:rPr>
          <w:rFonts w:ascii="Arial" w:eastAsiaTheme="minorHAnsi" w:hAnsi="Arial" w:cs="Arial"/>
          <w:sz w:val="22"/>
          <w:szCs w:val="22"/>
          <w:lang w:eastAsia="en-US"/>
        </w:rPr>
        <w:t xml:space="preserve">za pridobitev posla ali </w:t>
      </w:r>
    </w:p>
    <w:p w14:paraId="61547082" w14:textId="77777777" w:rsidR="00771825" w:rsidRPr="00AE680B" w:rsidRDefault="00771825">
      <w:pPr>
        <w:numPr>
          <w:ilvl w:val="0"/>
          <w:numId w:val="13"/>
        </w:numPr>
        <w:spacing w:after="160" w:line="276" w:lineRule="auto"/>
        <w:contextualSpacing/>
        <w:jc w:val="both"/>
        <w:rPr>
          <w:rFonts w:ascii="Arial" w:eastAsiaTheme="minorHAnsi" w:hAnsi="Arial" w:cs="Arial"/>
          <w:sz w:val="22"/>
          <w:szCs w:val="22"/>
          <w:lang w:eastAsia="en-US"/>
        </w:rPr>
      </w:pPr>
      <w:r w:rsidRPr="00AE680B">
        <w:rPr>
          <w:rFonts w:ascii="Arial" w:eastAsiaTheme="minorHAnsi" w:hAnsi="Arial" w:cs="Arial"/>
          <w:sz w:val="22"/>
          <w:szCs w:val="22"/>
          <w:lang w:eastAsia="en-US"/>
        </w:rPr>
        <w:t xml:space="preserve">za sklenitev posla pod ugodnejšimi pogoji ali </w:t>
      </w:r>
    </w:p>
    <w:p w14:paraId="7F6D1F36" w14:textId="77777777" w:rsidR="00771825" w:rsidRPr="00AE680B" w:rsidRDefault="00771825">
      <w:pPr>
        <w:numPr>
          <w:ilvl w:val="0"/>
          <w:numId w:val="13"/>
        </w:numPr>
        <w:spacing w:after="160" w:line="276" w:lineRule="auto"/>
        <w:contextualSpacing/>
        <w:jc w:val="both"/>
        <w:rPr>
          <w:rFonts w:ascii="Arial" w:eastAsiaTheme="minorHAnsi" w:hAnsi="Arial" w:cs="Arial"/>
          <w:sz w:val="22"/>
          <w:szCs w:val="22"/>
          <w:lang w:eastAsia="en-US"/>
        </w:rPr>
      </w:pPr>
      <w:r w:rsidRPr="00AE680B">
        <w:rPr>
          <w:rFonts w:ascii="Arial" w:eastAsiaTheme="minorHAnsi" w:hAnsi="Arial" w:cs="Arial"/>
          <w:sz w:val="22"/>
          <w:szCs w:val="22"/>
          <w:lang w:eastAsia="en-US"/>
        </w:rPr>
        <w:t xml:space="preserve">za opustitev dolžnega nadzora nad izvajanjem pogodbenih obveznosti ali </w:t>
      </w:r>
    </w:p>
    <w:p w14:paraId="185361B7" w14:textId="77777777" w:rsidR="00771825" w:rsidRPr="00AE680B" w:rsidRDefault="00771825">
      <w:pPr>
        <w:numPr>
          <w:ilvl w:val="0"/>
          <w:numId w:val="13"/>
        </w:numPr>
        <w:spacing w:after="160" w:line="276" w:lineRule="auto"/>
        <w:contextualSpacing/>
        <w:jc w:val="both"/>
        <w:rPr>
          <w:rFonts w:ascii="Arial" w:eastAsiaTheme="minorHAnsi" w:hAnsi="Arial" w:cs="Arial"/>
          <w:color w:val="000000" w:themeColor="text1"/>
          <w:sz w:val="22"/>
          <w:szCs w:val="22"/>
          <w:lang w:eastAsia="en-US"/>
        </w:rPr>
      </w:pPr>
      <w:r w:rsidRPr="00AE680B">
        <w:rPr>
          <w:rFonts w:ascii="Arial" w:eastAsiaTheme="minorHAnsi"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Pr="00AE680B">
        <w:rPr>
          <w:rFonts w:ascii="Arial" w:eastAsiaTheme="minorHAnsi" w:hAnsi="Arial" w:cs="Arial"/>
          <w:color w:val="000000" w:themeColor="text1"/>
          <w:sz w:val="22"/>
          <w:szCs w:val="22"/>
          <w:lang w:eastAsia="en-US"/>
        </w:rPr>
        <w:t xml:space="preserve"> </w:t>
      </w:r>
    </w:p>
    <w:p w14:paraId="5DA7E19C" w14:textId="77777777" w:rsidR="00771825" w:rsidRPr="00AE680B" w:rsidRDefault="00771825" w:rsidP="00AE680B">
      <w:pPr>
        <w:spacing w:line="276" w:lineRule="auto"/>
        <w:jc w:val="center"/>
        <w:rPr>
          <w:rFonts w:ascii="Arial" w:hAnsi="Arial" w:cs="Arial"/>
          <w:b/>
          <w:color w:val="000000" w:themeColor="text1"/>
          <w:sz w:val="22"/>
          <w:szCs w:val="22"/>
        </w:rPr>
      </w:pPr>
    </w:p>
    <w:p w14:paraId="7561BBDA" w14:textId="6088FF01" w:rsidR="00296529"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2</w:t>
      </w:r>
      <w:r w:rsidR="007057A7">
        <w:rPr>
          <w:rFonts w:ascii="Arial" w:hAnsi="Arial" w:cs="Arial"/>
          <w:b/>
          <w:bCs/>
          <w:sz w:val="22"/>
          <w:szCs w:val="22"/>
        </w:rPr>
        <w:t>5</w:t>
      </w:r>
      <w:r w:rsidR="00296529" w:rsidRPr="00AE680B">
        <w:rPr>
          <w:rFonts w:ascii="Arial" w:hAnsi="Arial" w:cs="Arial"/>
          <w:b/>
          <w:bCs/>
          <w:sz w:val="22"/>
          <w:szCs w:val="22"/>
        </w:rPr>
        <w:t>. člen</w:t>
      </w:r>
    </w:p>
    <w:p w14:paraId="0E428F4E" w14:textId="77777777" w:rsidR="00A8683F" w:rsidRPr="00AE680B" w:rsidRDefault="00A8683F" w:rsidP="00AE680B">
      <w:pPr>
        <w:spacing w:line="276" w:lineRule="auto"/>
        <w:jc w:val="both"/>
        <w:rPr>
          <w:rFonts w:ascii="Arial" w:hAnsi="Arial" w:cs="Arial"/>
          <w:color w:val="000000" w:themeColor="text1"/>
          <w:sz w:val="22"/>
          <w:szCs w:val="22"/>
        </w:rPr>
      </w:pPr>
    </w:p>
    <w:p w14:paraId="2ADC6D12" w14:textId="20783D68" w:rsidR="000212F7" w:rsidRPr="00AE680B" w:rsidRDefault="00296529"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w:t>
      </w:r>
      <w:r w:rsidR="00D90D7C">
        <w:rPr>
          <w:rFonts w:ascii="Arial" w:hAnsi="Arial" w:cs="Arial"/>
          <w:color w:val="000000" w:themeColor="text1"/>
          <w:sz w:val="22"/>
          <w:szCs w:val="22"/>
        </w:rPr>
        <w:t>1</w:t>
      </w:r>
      <w:r w:rsidRPr="00AE680B">
        <w:rPr>
          <w:rFonts w:ascii="Arial" w:hAnsi="Arial" w:cs="Arial"/>
          <w:color w:val="000000" w:themeColor="text1"/>
          <w:sz w:val="22"/>
          <w:szCs w:val="22"/>
        </w:rPr>
        <w:t xml:space="preserve">) </w:t>
      </w:r>
      <w:r w:rsidR="00A8683F" w:rsidRPr="00AE680B">
        <w:rPr>
          <w:rFonts w:ascii="Arial" w:hAnsi="Arial" w:cs="Arial"/>
          <w:color w:val="000000" w:themeColor="text1"/>
          <w:sz w:val="22"/>
          <w:szCs w:val="22"/>
        </w:rPr>
        <w:t>Pogodba je sklenjena z dnem podpisa obeh pogodbenih strank</w:t>
      </w:r>
      <w:r w:rsidR="000212F7" w:rsidRPr="00AE680B">
        <w:rPr>
          <w:rFonts w:ascii="Arial" w:hAnsi="Arial" w:cs="Arial"/>
          <w:color w:val="000000" w:themeColor="text1"/>
          <w:sz w:val="22"/>
          <w:szCs w:val="22"/>
        </w:rPr>
        <w:t xml:space="preserve"> in stopi v veljavo pod pogojem predložitve finančnega zavarovanja za dobro izvedbo pogodbenih obveznosti. Pogodba je sestavljena v dveh (2) izvodih, od katerih prejme vsaka pogodbena stranka po en (1) izvod.</w:t>
      </w:r>
    </w:p>
    <w:p w14:paraId="60F1312A" w14:textId="160F5CF4" w:rsidR="00A8683F" w:rsidRPr="00AE680B" w:rsidRDefault="00A8683F" w:rsidP="00AE680B">
      <w:pPr>
        <w:spacing w:before="80" w:line="276" w:lineRule="auto"/>
        <w:jc w:val="both"/>
        <w:rPr>
          <w:rFonts w:ascii="Arial" w:hAnsi="Arial" w:cs="Arial"/>
          <w:color w:val="000000" w:themeColor="text1"/>
          <w:sz w:val="22"/>
          <w:szCs w:val="22"/>
          <w:highlight w:val="yellow"/>
        </w:rPr>
      </w:pPr>
    </w:p>
    <w:tbl>
      <w:tblPr>
        <w:tblW w:w="9151" w:type="dxa"/>
        <w:tblLayout w:type="fixed"/>
        <w:tblLook w:val="0000" w:firstRow="0" w:lastRow="0" w:firstColumn="0" w:lastColumn="0" w:noHBand="0" w:noVBand="0"/>
      </w:tblPr>
      <w:tblGrid>
        <w:gridCol w:w="5024"/>
        <w:gridCol w:w="4127"/>
      </w:tblGrid>
      <w:tr w:rsidR="00AE6F56" w:rsidRPr="00AE680B" w14:paraId="318C11D0" w14:textId="77777777" w:rsidTr="003A64F8">
        <w:trPr>
          <w:trHeight w:val="2476"/>
        </w:trPr>
        <w:tc>
          <w:tcPr>
            <w:tcW w:w="5024" w:type="dxa"/>
            <w:shd w:val="clear" w:color="auto" w:fill="auto"/>
          </w:tcPr>
          <w:p w14:paraId="6CAAD0F1" w14:textId="77777777" w:rsidR="00AE6F56" w:rsidRPr="00AE680B" w:rsidRDefault="00AE6F56" w:rsidP="00AE680B">
            <w:pPr>
              <w:pStyle w:val="Vsebinatabele"/>
              <w:snapToGrid w:val="0"/>
              <w:spacing w:line="276" w:lineRule="auto"/>
              <w:jc w:val="both"/>
              <w:rPr>
                <w:rFonts w:ascii="Arial" w:hAnsi="Arial" w:cs="Arial"/>
                <w:sz w:val="22"/>
                <w:szCs w:val="22"/>
              </w:rPr>
            </w:pPr>
            <w:r w:rsidRPr="00AE680B">
              <w:rPr>
                <w:rFonts w:ascii="Arial" w:hAnsi="Arial" w:cs="Arial"/>
                <w:sz w:val="22"/>
                <w:szCs w:val="22"/>
              </w:rPr>
              <w:lastRenderedPageBreak/>
              <w:t>Naročnik:</w:t>
            </w:r>
          </w:p>
          <w:p w14:paraId="701E8C08" w14:textId="77777777" w:rsidR="00AE6F56" w:rsidRPr="00AE680B" w:rsidRDefault="00AE6F56" w:rsidP="00AE680B">
            <w:pPr>
              <w:pStyle w:val="Vsebinatabele"/>
              <w:spacing w:line="276" w:lineRule="auto"/>
              <w:jc w:val="both"/>
              <w:rPr>
                <w:rFonts w:ascii="Arial" w:hAnsi="Arial" w:cs="Arial"/>
                <w:sz w:val="22"/>
                <w:szCs w:val="22"/>
              </w:rPr>
            </w:pPr>
            <w:r w:rsidRPr="00AE680B">
              <w:rPr>
                <w:rFonts w:ascii="Arial" w:hAnsi="Arial" w:cs="Arial"/>
                <w:sz w:val="22"/>
                <w:szCs w:val="22"/>
              </w:rPr>
              <w:t xml:space="preserve">MESTNA OBČINA </w:t>
            </w:r>
          </w:p>
          <w:p w14:paraId="5EEF110E" w14:textId="77777777" w:rsidR="00AE6F56" w:rsidRPr="00AE680B" w:rsidRDefault="00AE6F56" w:rsidP="00AE680B">
            <w:pPr>
              <w:pStyle w:val="Vsebinatabele"/>
              <w:spacing w:line="276" w:lineRule="auto"/>
              <w:jc w:val="both"/>
              <w:rPr>
                <w:rFonts w:ascii="Arial" w:hAnsi="Arial" w:cs="Arial"/>
                <w:sz w:val="22"/>
                <w:szCs w:val="22"/>
              </w:rPr>
            </w:pPr>
            <w:r w:rsidRPr="00AE680B">
              <w:rPr>
                <w:rFonts w:ascii="Arial" w:hAnsi="Arial" w:cs="Arial"/>
                <w:sz w:val="22"/>
                <w:szCs w:val="22"/>
              </w:rPr>
              <w:t>NOVO MESTO</w:t>
            </w:r>
          </w:p>
          <w:p w14:paraId="146E338F" w14:textId="77777777" w:rsidR="00AE6F56" w:rsidRPr="00AE680B" w:rsidRDefault="00AE6F56" w:rsidP="00AE680B">
            <w:pPr>
              <w:pStyle w:val="Vsebinatabele"/>
              <w:spacing w:line="276" w:lineRule="auto"/>
              <w:jc w:val="both"/>
              <w:rPr>
                <w:rFonts w:ascii="Arial" w:hAnsi="Arial" w:cs="Arial"/>
                <w:sz w:val="22"/>
                <w:szCs w:val="22"/>
              </w:rPr>
            </w:pPr>
          </w:p>
          <w:p w14:paraId="62BCB6E2" w14:textId="77777777" w:rsidR="00AE6F56" w:rsidRPr="00AE680B" w:rsidRDefault="00AE6F56" w:rsidP="00AE680B">
            <w:pPr>
              <w:pStyle w:val="Vsebinatabele"/>
              <w:spacing w:line="276" w:lineRule="auto"/>
              <w:jc w:val="both"/>
              <w:rPr>
                <w:rFonts w:ascii="Arial" w:hAnsi="Arial" w:cs="Arial"/>
                <w:sz w:val="22"/>
                <w:szCs w:val="22"/>
              </w:rPr>
            </w:pPr>
          </w:p>
          <w:p w14:paraId="7CC0F64E" w14:textId="77777777" w:rsidR="00AE6F56" w:rsidRPr="00AE680B" w:rsidRDefault="00AE6F56" w:rsidP="00AE680B">
            <w:pPr>
              <w:pStyle w:val="Sprotnaopomba-besedilo"/>
              <w:spacing w:line="276" w:lineRule="auto"/>
              <w:jc w:val="left"/>
            </w:pPr>
            <w:r w:rsidRPr="00AE680B">
              <w:t>Župan:</w:t>
            </w:r>
          </w:p>
          <w:p w14:paraId="11B6185B" w14:textId="77777777" w:rsidR="00AE6F56" w:rsidRPr="00AE680B" w:rsidRDefault="00AE6F56" w:rsidP="00AE680B">
            <w:pPr>
              <w:pStyle w:val="Sprotnaopomba-besedilo"/>
              <w:spacing w:before="0" w:line="276" w:lineRule="auto"/>
              <w:jc w:val="left"/>
            </w:pPr>
            <w:r w:rsidRPr="00AE680B">
              <w:t xml:space="preserve">mag. Gregor Macedoni                                                                                                                     </w:t>
            </w:r>
          </w:p>
          <w:p w14:paraId="11D12504" w14:textId="77777777" w:rsidR="00AE6F56" w:rsidRPr="00AE680B" w:rsidRDefault="00AE6F56" w:rsidP="00AE680B">
            <w:pPr>
              <w:pStyle w:val="Vsebinatabele"/>
              <w:spacing w:line="276" w:lineRule="auto"/>
              <w:jc w:val="both"/>
              <w:rPr>
                <w:rFonts w:ascii="Arial" w:hAnsi="Arial" w:cs="Arial"/>
                <w:sz w:val="22"/>
                <w:szCs w:val="22"/>
              </w:rPr>
            </w:pPr>
          </w:p>
          <w:p w14:paraId="1F85C8A5" w14:textId="77777777" w:rsidR="00AE6F56" w:rsidRPr="00AE680B" w:rsidRDefault="00AE6F56" w:rsidP="00AE680B">
            <w:pPr>
              <w:tabs>
                <w:tab w:val="left" w:pos="1080"/>
              </w:tabs>
              <w:spacing w:line="276" w:lineRule="auto"/>
              <w:jc w:val="both"/>
              <w:rPr>
                <w:rFonts w:ascii="Arial" w:hAnsi="Arial" w:cs="Arial"/>
                <w:sz w:val="22"/>
                <w:szCs w:val="22"/>
              </w:rPr>
            </w:pPr>
          </w:p>
          <w:p w14:paraId="6A6F32A3" w14:textId="77777777" w:rsidR="00AE6F56" w:rsidRPr="00AE680B" w:rsidRDefault="00AE6F56" w:rsidP="00AE680B">
            <w:pPr>
              <w:tabs>
                <w:tab w:val="left" w:pos="1080"/>
              </w:tabs>
              <w:spacing w:line="276" w:lineRule="auto"/>
              <w:jc w:val="both"/>
              <w:rPr>
                <w:rFonts w:ascii="Arial" w:hAnsi="Arial" w:cs="Arial"/>
                <w:sz w:val="22"/>
                <w:szCs w:val="22"/>
              </w:rPr>
            </w:pPr>
          </w:p>
          <w:p w14:paraId="46F6891B" w14:textId="77777777" w:rsidR="00AE6F56" w:rsidRPr="00AE680B" w:rsidRDefault="00AE6F56" w:rsidP="00AE680B">
            <w:pPr>
              <w:tabs>
                <w:tab w:val="left" w:pos="1080"/>
              </w:tabs>
              <w:spacing w:line="276" w:lineRule="auto"/>
              <w:jc w:val="both"/>
              <w:rPr>
                <w:rFonts w:ascii="Arial" w:hAnsi="Arial" w:cs="Arial"/>
                <w:sz w:val="22"/>
                <w:szCs w:val="22"/>
              </w:rPr>
            </w:pPr>
          </w:p>
          <w:p w14:paraId="7AF6AE3E" w14:textId="77777777" w:rsidR="00AE6F56" w:rsidRPr="00AE680B" w:rsidRDefault="00AE6F56" w:rsidP="00AE680B">
            <w:pPr>
              <w:tabs>
                <w:tab w:val="left" w:pos="1080"/>
              </w:tabs>
              <w:spacing w:line="276" w:lineRule="auto"/>
              <w:jc w:val="both"/>
              <w:rPr>
                <w:rFonts w:ascii="Arial" w:hAnsi="Arial" w:cs="Arial"/>
                <w:sz w:val="22"/>
                <w:szCs w:val="22"/>
              </w:rPr>
            </w:pPr>
          </w:p>
          <w:p w14:paraId="4C2B2D14" w14:textId="77777777" w:rsidR="00821D48" w:rsidRPr="00AE680B" w:rsidRDefault="00821D48" w:rsidP="00AE680B">
            <w:pPr>
              <w:tabs>
                <w:tab w:val="left" w:pos="1080"/>
              </w:tabs>
              <w:spacing w:line="276" w:lineRule="auto"/>
              <w:jc w:val="both"/>
              <w:rPr>
                <w:rFonts w:ascii="Arial" w:hAnsi="Arial" w:cs="Arial"/>
                <w:sz w:val="22"/>
                <w:szCs w:val="22"/>
              </w:rPr>
            </w:pPr>
          </w:p>
          <w:p w14:paraId="3A8AF21D" w14:textId="77777777" w:rsidR="00AE6F56" w:rsidRPr="00AE680B" w:rsidRDefault="00AE6F56" w:rsidP="00AE680B">
            <w:pPr>
              <w:tabs>
                <w:tab w:val="left" w:pos="1080"/>
              </w:tabs>
              <w:spacing w:line="276" w:lineRule="auto"/>
              <w:jc w:val="both"/>
              <w:rPr>
                <w:rFonts w:ascii="Arial" w:hAnsi="Arial" w:cs="Arial"/>
                <w:sz w:val="22"/>
                <w:szCs w:val="22"/>
              </w:rPr>
            </w:pPr>
          </w:p>
          <w:p w14:paraId="7F770A50" w14:textId="389D7C5B" w:rsidR="00AE6F56" w:rsidRPr="00AE680B" w:rsidRDefault="00AE6F56" w:rsidP="00AE680B">
            <w:pPr>
              <w:tabs>
                <w:tab w:val="left" w:pos="1080"/>
              </w:tabs>
              <w:spacing w:line="276" w:lineRule="auto"/>
              <w:jc w:val="both"/>
              <w:rPr>
                <w:rFonts w:ascii="Arial" w:hAnsi="Arial" w:cs="Arial"/>
                <w:sz w:val="22"/>
                <w:szCs w:val="22"/>
              </w:rPr>
            </w:pPr>
            <w:r w:rsidRPr="00AE680B">
              <w:rPr>
                <w:rFonts w:ascii="Arial" w:hAnsi="Arial" w:cs="Arial"/>
                <w:sz w:val="22"/>
                <w:szCs w:val="22"/>
              </w:rPr>
              <w:t xml:space="preserve">Številka: </w:t>
            </w:r>
          </w:p>
          <w:p w14:paraId="14D39FB8" w14:textId="77777777" w:rsidR="00AE6F56" w:rsidRPr="00AE680B" w:rsidRDefault="00AE6F56" w:rsidP="00AE680B">
            <w:pPr>
              <w:spacing w:line="276" w:lineRule="auto"/>
              <w:rPr>
                <w:rFonts w:ascii="Arial" w:hAnsi="Arial" w:cs="Arial"/>
                <w:sz w:val="22"/>
                <w:szCs w:val="22"/>
              </w:rPr>
            </w:pPr>
            <w:r w:rsidRPr="00AE680B">
              <w:rPr>
                <w:rFonts w:ascii="Arial" w:hAnsi="Arial" w:cs="Arial"/>
                <w:sz w:val="22"/>
                <w:szCs w:val="22"/>
              </w:rPr>
              <w:t xml:space="preserve">Datum:   </w:t>
            </w:r>
          </w:p>
          <w:p w14:paraId="15A304AD" w14:textId="77777777" w:rsidR="00AE6F56" w:rsidRPr="00AE680B" w:rsidRDefault="00AE6F56" w:rsidP="00AE680B">
            <w:pPr>
              <w:spacing w:line="276" w:lineRule="auto"/>
              <w:rPr>
                <w:rFonts w:ascii="Arial" w:hAnsi="Arial" w:cs="Arial"/>
                <w:sz w:val="22"/>
                <w:szCs w:val="22"/>
              </w:rPr>
            </w:pPr>
          </w:p>
        </w:tc>
        <w:tc>
          <w:tcPr>
            <w:tcW w:w="4127" w:type="dxa"/>
            <w:shd w:val="clear" w:color="auto" w:fill="auto"/>
          </w:tcPr>
          <w:p w14:paraId="29F7287B" w14:textId="5BA7981B" w:rsidR="00AE6F56" w:rsidRPr="00AE680B" w:rsidRDefault="00AE6F56" w:rsidP="00AE680B">
            <w:pPr>
              <w:pStyle w:val="Vsebinatabele"/>
              <w:snapToGrid w:val="0"/>
              <w:spacing w:line="276" w:lineRule="auto"/>
              <w:jc w:val="both"/>
              <w:rPr>
                <w:rFonts w:ascii="Arial" w:hAnsi="Arial" w:cs="Arial"/>
                <w:sz w:val="22"/>
                <w:szCs w:val="22"/>
              </w:rPr>
            </w:pPr>
            <w:r w:rsidRPr="00AE680B">
              <w:rPr>
                <w:rFonts w:ascii="Arial" w:hAnsi="Arial" w:cs="Arial"/>
                <w:sz w:val="22"/>
                <w:szCs w:val="22"/>
              </w:rPr>
              <w:t>Iz</w:t>
            </w:r>
            <w:r w:rsidR="00814312" w:rsidRPr="00AE680B">
              <w:rPr>
                <w:rFonts w:ascii="Arial" w:hAnsi="Arial" w:cs="Arial"/>
                <w:sz w:val="22"/>
                <w:szCs w:val="22"/>
              </w:rPr>
              <w:t>vaj</w:t>
            </w:r>
            <w:r w:rsidRPr="00AE680B">
              <w:rPr>
                <w:rFonts w:ascii="Arial" w:hAnsi="Arial" w:cs="Arial"/>
                <w:sz w:val="22"/>
                <w:szCs w:val="22"/>
              </w:rPr>
              <w:t>alec:</w:t>
            </w:r>
          </w:p>
          <w:p w14:paraId="09D8C30A" w14:textId="73115129" w:rsidR="00AE6F56" w:rsidRPr="00AE680B" w:rsidRDefault="00AE6F56" w:rsidP="00AE680B">
            <w:pPr>
              <w:pStyle w:val="Vsebinatabele"/>
              <w:spacing w:line="276" w:lineRule="auto"/>
              <w:jc w:val="both"/>
              <w:rPr>
                <w:rFonts w:ascii="Arial" w:hAnsi="Arial" w:cs="Arial"/>
                <w:b/>
                <w:sz w:val="22"/>
                <w:szCs w:val="22"/>
              </w:rPr>
            </w:pPr>
            <w:r w:rsidRPr="00AE680B">
              <w:rPr>
                <w:rFonts w:ascii="Arial" w:hAnsi="Arial" w:cs="Arial"/>
                <w:b/>
                <w:sz w:val="22"/>
                <w:szCs w:val="22"/>
              </w:rPr>
              <w:t>______________</w:t>
            </w:r>
          </w:p>
          <w:p w14:paraId="5BBF0DA1" w14:textId="77777777" w:rsidR="00AE6F56" w:rsidRPr="00AE680B" w:rsidRDefault="00AE6F56" w:rsidP="00AE680B">
            <w:pPr>
              <w:pStyle w:val="Vsebinatabele"/>
              <w:spacing w:line="276" w:lineRule="auto"/>
              <w:jc w:val="both"/>
              <w:rPr>
                <w:rFonts w:ascii="Arial" w:hAnsi="Arial" w:cs="Arial"/>
                <w:sz w:val="22"/>
                <w:szCs w:val="22"/>
              </w:rPr>
            </w:pPr>
          </w:p>
          <w:p w14:paraId="4B7ABFC4" w14:textId="77777777" w:rsidR="00AE6F56" w:rsidRPr="00AE680B" w:rsidRDefault="00AE6F56" w:rsidP="00AE680B">
            <w:pPr>
              <w:pStyle w:val="Vsebinatabele"/>
              <w:spacing w:line="276" w:lineRule="auto"/>
              <w:jc w:val="both"/>
              <w:rPr>
                <w:rFonts w:ascii="Arial" w:hAnsi="Arial" w:cs="Arial"/>
                <w:sz w:val="22"/>
                <w:szCs w:val="22"/>
              </w:rPr>
            </w:pPr>
          </w:p>
          <w:p w14:paraId="3F1B99B8" w14:textId="77777777" w:rsidR="00AE6F56" w:rsidRPr="00AE680B" w:rsidRDefault="00AE6F56" w:rsidP="00AE680B">
            <w:pPr>
              <w:pStyle w:val="Vsebinatabele"/>
              <w:spacing w:line="276" w:lineRule="auto"/>
              <w:jc w:val="both"/>
              <w:rPr>
                <w:rFonts w:ascii="Arial" w:hAnsi="Arial" w:cs="Arial"/>
                <w:sz w:val="22"/>
                <w:szCs w:val="22"/>
              </w:rPr>
            </w:pPr>
          </w:p>
          <w:p w14:paraId="20E507AE" w14:textId="7A638FFF" w:rsidR="00AE6F56" w:rsidRPr="00AE680B" w:rsidRDefault="00AE6F56" w:rsidP="00AE680B">
            <w:pPr>
              <w:pStyle w:val="Vsebinatabele"/>
              <w:spacing w:line="276" w:lineRule="auto"/>
              <w:jc w:val="both"/>
              <w:rPr>
                <w:rFonts w:ascii="Arial" w:hAnsi="Arial" w:cs="Arial"/>
                <w:sz w:val="22"/>
                <w:szCs w:val="22"/>
              </w:rPr>
            </w:pPr>
            <w:r w:rsidRPr="00AE680B">
              <w:rPr>
                <w:rFonts w:ascii="Arial" w:hAnsi="Arial" w:cs="Arial"/>
                <w:sz w:val="22"/>
                <w:szCs w:val="22"/>
              </w:rPr>
              <w:t>Direktor/ica:</w:t>
            </w:r>
          </w:p>
          <w:p w14:paraId="0D645DE7" w14:textId="3D61FD06" w:rsidR="00AE6F56" w:rsidRPr="00AE680B" w:rsidRDefault="00AE6F56" w:rsidP="00AE680B">
            <w:pPr>
              <w:tabs>
                <w:tab w:val="left" w:pos="1080"/>
              </w:tabs>
              <w:spacing w:line="276" w:lineRule="auto"/>
              <w:jc w:val="both"/>
              <w:rPr>
                <w:rFonts w:ascii="Arial" w:hAnsi="Arial" w:cs="Arial"/>
                <w:sz w:val="22"/>
                <w:szCs w:val="22"/>
              </w:rPr>
            </w:pPr>
            <w:r w:rsidRPr="00AE680B">
              <w:rPr>
                <w:rFonts w:ascii="Arial" w:hAnsi="Arial" w:cs="Arial"/>
                <w:sz w:val="22"/>
                <w:szCs w:val="22"/>
              </w:rPr>
              <w:t>____________________</w:t>
            </w:r>
          </w:p>
          <w:p w14:paraId="5E732987" w14:textId="77777777" w:rsidR="00AE6F56" w:rsidRPr="00AE680B" w:rsidRDefault="00AE6F56" w:rsidP="00AE680B">
            <w:pPr>
              <w:tabs>
                <w:tab w:val="left" w:pos="1080"/>
              </w:tabs>
              <w:spacing w:line="276" w:lineRule="auto"/>
              <w:jc w:val="both"/>
              <w:rPr>
                <w:rFonts w:ascii="Arial" w:hAnsi="Arial" w:cs="Arial"/>
                <w:sz w:val="22"/>
                <w:szCs w:val="22"/>
              </w:rPr>
            </w:pPr>
          </w:p>
          <w:p w14:paraId="030D0C3E" w14:textId="77777777" w:rsidR="00AE6F56" w:rsidRPr="00AE680B" w:rsidRDefault="00AE6F56" w:rsidP="00AE680B">
            <w:pPr>
              <w:tabs>
                <w:tab w:val="left" w:pos="1080"/>
              </w:tabs>
              <w:spacing w:line="276" w:lineRule="auto"/>
              <w:jc w:val="both"/>
              <w:rPr>
                <w:rFonts w:ascii="Arial" w:hAnsi="Arial" w:cs="Arial"/>
                <w:sz w:val="22"/>
                <w:szCs w:val="22"/>
              </w:rPr>
            </w:pPr>
          </w:p>
          <w:p w14:paraId="269B6517" w14:textId="77777777" w:rsidR="00AE6F56" w:rsidRPr="00AE680B" w:rsidRDefault="00AE6F56" w:rsidP="00AE680B">
            <w:pPr>
              <w:tabs>
                <w:tab w:val="left" w:pos="1080"/>
              </w:tabs>
              <w:spacing w:line="276" w:lineRule="auto"/>
              <w:jc w:val="both"/>
              <w:rPr>
                <w:rFonts w:ascii="Arial" w:hAnsi="Arial" w:cs="Arial"/>
                <w:sz w:val="22"/>
                <w:szCs w:val="22"/>
              </w:rPr>
            </w:pPr>
          </w:p>
          <w:p w14:paraId="3281F089" w14:textId="77777777" w:rsidR="00AE6F56" w:rsidRPr="00AE680B" w:rsidRDefault="00AE6F56" w:rsidP="00AE680B">
            <w:pPr>
              <w:tabs>
                <w:tab w:val="left" w:pos="1080"/>
              </w:tabs>
              <w:spacing w:line="276" w:lineRule="auto"/>
              <w:jc w:val="both"/>
              <w:rPr>
                <w:rFonts w:ascii="Arial" w:hAnsi="Arial" w:cs="Arial"/>
                <w:sz w:val="22"/>
                <w:szCs w:val="22"/>
              </w:rPr>
            </w:pPr>
          </w:p>
          <w:p w14:paraId="3DF585B2" w14:textId="77777777" w:rsidR="00AE6F56" w:rsidRPr="00AE680B" w:rsidRDefault="00AE6F56" w:rsidP="00AE680B">
            <w:pPr>
              <w:tabs>
                <w:tab w:val="left" w:pos="1080"/>
              </w:tabs>
              <w:spacing w:line="276" w:lineRule="auto"/>
              <w:jc w:val="both"/>
              <w:rPr>
                <w:rFonts w:ascii="Arial" w:hAnsi="Arial" w:cs="Arial"/>
                <w:sz w:val="22"/>
                <w:szCs w:val="22"/>
              </w:rPr>
            </w:pPr>
          </w:p>
          <w:p w14:paraId="0F16D3E9" w14:textId="77777777" w:rsidR="00AE6F56" w:rsidRPr="00AE680B" w:rsidRDefault="00AE6F56" w:rsidP="00AE680B">
            <w:pPr>
              <w:tabs>
                <w:tab w:val="left" w:pos="1080"/>
              </w:tabs>
              <w:spacing w:line="276" w:lineRule="auto"/>
              <w:jc w:val="both"/>
              <w:rPr>
                <w:rFonts w:ascii="Arial" w:hAnsi="Arial" w:cs="Arial"/>
                <w:sz w:val="22"/>
                <w:szCs w:val="22"/>
              </w:rPr>
            </w:pPr>
          </w:p>
          <w:p w14:paraId="79CC47BD" w14:textId="77777777" w:rsidR="00AE6F56" w:rsidRPr="00AE680B" w:rsidRDefault="00AE6F56" w:rsidP="00AE680B">
            <w:pPr>
              <w:tabs>
                <w:tab w:val="left" w:pos="1080"/>
              </w:tabs>
              <w:spacing w:line="276" w:lineRule="auto"/>
              <w:jc w:val="both"/>
              <w:rPr>
                <w:rFonts w:ascii="Arial" w:hAnsi="Arial" w:cs="Arial"/>
                <w:sz w:val="22"/>
                <w:szCs w:val="22"/>
              </w:rPr>
            </w:pPr>
          </w:p>
          <w:p w14:paraId="2CE92369" w14:textId="77777777" w:rsidR="00AE6F56" w:rsidRPr="00AE680B" w:rsidRDefault="00AE6F56" w:rsidP="00AE680B">
            <w:pPr>
              <w:tabs>
                <w:tab w:val="left" w:pos="1080"/>
              </w:tabs>
              <w:spacing w:line="276" w:lineRule="auto"/>
              <w:jc w:val="both"/>
              <w:rPr>
                <w:rFonts w:ascii="Arial" w:hAnsi="Arial" w:cs="Arial"/>
                <w:sz w:val="22"/>
                <w:szCs w:val="22"/>
              </w:rPr>
            </w:pPr>
            <w:r w:rsidRPr="00AE680B">
              <w:rPr>
                <w:rFonts w:ascii="Arial" w:hAnsi="Arial" w:cs="Arial"/>
                <w:sz w:val="22"/>
                <w:szCs w:val="22"/>
              </w:rPr>
              <w:t xml:space="preserve">Številka: </w:t>
            </w:r>
          </w:p>
          <w:p w14:paraId="07002F77" w14:textId="77777777" w:rsidR="00AE6F56" w:rsidRPr="00AE680B" w:rsidRDefault="00AE6F56" w:rsidP="00AE680B">
            <w:pPr>
              <w:spacing w:line="276" w:lineRule="auto"/>
              <w:rPr>
                <w:rFonts w:ascii="Arial" w:hAnsi="Arial" w:cs="Arial"/>
                <w:sz w:val="22"/>
                <w:szCs w:val="22"/>
              </w:rPr>
            </w:pPr>
            <w:r w:rsidRPr="00AE680B">
              <w:rPr>
                <w:rFonts w:ascii="Arial" w:hAnsi="Arial" w:cs="Arial"/>
                <w:sz w:val="22"/>
                <w:szCs w:val="22"/>
              </w:rPr>
              <w:t xml:space="preserve">Datum:   </w:t>
            </w:r>
          </w:p>
          <w:p w14:paraId="2D29A42D" w14:textId="77777777" w:rsidR="00AE6F56" w:rsidRPr="00AE680B" w:rsidRDefault="00AE6F56" w:rsidP="00AE680B">
            <w:pPr>
              <w:pStyle w:val="Vsebinatabele"/>
              <w:spacing w:line="276" w:lineRule="auto"/>
              <w:jc w:val="both"/>
              <w:rPr>
                <w:rFonts w:ascii="Arial" w:hAnsi="Arial" w:cs="Arial"/>
                <w:sz w:val="22"/>
                <w:szCs w:val="22"/>
              </w:rPr>
            </w:pPr>
          </w:p>
        </w:tc>
      </w:tr>
    </w:tbl>
    <w:p w14:paraId="3DECF635" w14:textId="77777777" w:rsidR="00A8683F" w:rsidRPr="00AE680B" w:rsidRDefault="00A8683F" w:rsidP="00AE680B">
      <w:pPr>
        <w:keepNext/>
        <w:spacing w:line="276" w:lineRule="auto"/>
        <w:jc w:val="both"/>
        <w:rPr>
          <w:rFonts w:ascii="Arial" w:hAnsi="Arial" w:cs="Arial"/>
          <w:color w:val="000000" w:themeColor="text1"/>
          <w:sz w:val="22"/>
          <w:szCs w:val="22"/>
        </w:rPr>
      </w:pPr>
    </w:p>
    <w:p w14:paraId="08F780B4" w14:textId="77777777" w:rsidR="00821D48" w:rsidRPr="00AE680B" w:rsidRDefault="00821D48" w:rsidP="00AE680B">
      <w:pPr>
        <w:keepNext/>
        <w:spacing w:line="276" w:lineRule="auto"/>
        <w:jc w:val="both"/>
        <w:rPr>
          <w:rFonts w:ascii="Arial" w:hAnsi="Arial" w:cs="Arial"/>
          <w:color w:val="000000" w:themeColor="text1"/>
          <w:sz w:val="22"/>
          <w:szCs w:val="22"/>
        </w:rPr>
      </w:pPr>
    </w:p>
    <w:p w14:paraId="0841FF5A" w14:textId="77777777" w:rsidR="00821D48" w:rsidRPr="00AE680B" w:rsidRDefault="00821D48" w:rsidP="00AE680B">
      <w:pPr>
        <w:keepNext/>
        <w:spacing w:line="276" w:lineRule="auto"/>
        <w:jc w:val="both"/>
        <w:rPr>
          <w:rFonts w:ascii="Arial" w:hAnsi="Arial" w:cs="Arial"/>
          <w:color w:val="000000" w:themeColor="text1"/>
          <w:sz w:val="22"/>
          <w:szCs w:val="22"/>
        </w:rPr>
      </w:pPr>
    </w:p>
    <w:p w14:paraId="4A724BAF" w14:textId="77777777" w:rsidR="00821D48" w:rsidRPr="00AE680B" w:rsidRDefault="00821D48" w:rsidP="00AE680B">
      <w:pPr>
        <w:keepNext/>
        <w:spacing w:line="276" w:lineRule="auto"/>
        <w:jc w:val="both"/>
        <w:rPr>
          <w:rFonts w:ascii="Arial" w:hAnsi="Arial" w:cs="Arial"/>
          <w:color w:val="000000" w:themeColor="text1"/>
          <w:sz w:val="22"/>
          <w:szCs w:val="22"/>
        </w:rPr>
      </w:pPr>
    </w:p>
    <w:p w14:paraId="11C34116" w14:textId="77777777" w:rsidR="00821D48" w:rsidRPr="00AE680B" w:rsidRDefault="00821D48" w:rsidP="00AE680B">
      <w:pPr>
        <w:keepNext/>
        <w:spacing w:line="276" w:lineRule="auto"/>
        <w:jc w:val="both"/>
        <w:rPr>
          <w:rFonts w:ascii="Arial" w:hAnsi="Arial" w:cs="Arial"/>
          <w:color w:val="000000" w:themeColor="text1"/>
          <w:sz w:val="22"/>
          <w:szCs w:val="22"/>
        </w:rPr>
      </w:pPr>
    </w:p>
    <w:tbl>
      <w:tblPr>
        <w:tblW w:w="0" w:type="auto"/>
        <w:tblLayout w:type="fixed"/>
        <w:tblLook w:val="0000" w:firstRow="0" w:lastRow="0" w:firstColumn="0" w:lastColumn="0" w:noHBand="0" w:noVBand="0"/>
      </w:tblPr>
      <w:tblGrid>
        <w:gridCol w:w="4382"/>
        <w:gridCol w:w="4382"/>
      </w:tblGrid>
      <w:tr w:rsidR="00C85344" w:rsidRPr="00AE680B" w14:paraId="0020E6BC" w14:textId="77777777" w:rsidTr="00506103">
        <w:trPr>
          <w:trHeight w:val="432"/>
        </w:trPr>
        <w:tc>
          <w:tcPr>
            <w:tcW w:w="4382" w:type="dxa"/>
          </w:tcPr>
          <w:p w14:paraId="5DF0FC41" w14:textId="77777777" w:rsidR="00C85344" w:rsidRPr="00AE680B" w:rsidRDefault="00C85344" w:rsidP="00AE680B">
            <w:pPr>
              <w:spacing w:after="160" w:line="276" w:lineRule="auto"/>
              <w:rPr>
                <w:rFonts w:ascii="Arial" w:hAnsi="Arial" w:cs="Arial"/>
                <w:color w:val="000000" w:themeColor="text1"/>
                <w:sz w:val="22"/>
                <w:szCs w:val="22"/>
              </w:rPr>
            </w:pPr>
          </w:p>
        </w:tc>
        <w:tc>
          <w:tcPr>
            <w:tcW w:w="4382" w:type="dxa"/>
          </w:tcPr>
          <w:p w14:paraId="010A385D" w14:textId="77777777" w:rsidR="00C85344" w:rsidRPr="00AE680B" w:rsidRDefault="00C85344" w:rsidP="00AE680B">
            <w:pPr>
              <w:pStyle w:val="Odstavekseznama"/>
              <w:spacing w:line="276" w:lineRule="auto"/>
              <w:ind w:left="1080"/>
              <w:jc w:val="both"/>
              <w:rPr>
                <w:rFonts w:ascii="Arial" w:hAnsi="Arial" w:cs="Arial"/>
                <w:color w:val="000000" w:themeColor="text1"/>
                <w:sz w:val="22"/>
                <w:szCs w:val="22"/>
              </w:rPr>
            </w:pPr>
          </w:p>
        </w:tc>
      </w:tr>
    </w:tbl>
    <w:p w14:paraId="7EEEF2BB" w14:textId="77777777" w:rsidR="00506103" w:rsidRPr="00AE680B" w:rsidRDefault="00506103" w:rsidP="00AE680B">
      <w:pPr>
        <w:spacing w:line="276" w:lineRule="auto"/>
        <w:rPr>
          <w:rFonts w:ascii="Arial" w:hAnsi="Arial" w:cs="Arial"/>
          <w:sz w:val="22"/>
          <w:szCs w:val="22"/>
        </w:rPr>
      </w:pPr>
    </w:p>
    <w:sectPr w:rsidR="00506103" w:rsidRPr="00AE680B" w:rsidSect="00FC2C88">
      <w:footerReference w:type="default" r:id="rId8"/>
      <w:pgSz w:w="11906" w:h="16838"/>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49537" w14:textId="77777777" w:rsidR="00FC2C88" w:rsidRDefault="00FC2C88" w:rsidP="009363EC">
      <w:r>
        <w:separator/>
      </w:r>
    </w:p>
  </w:endnote>
  <w:endnote w:type="continuationSeparator" w:id="0">
    <w:p w14:paraId="4619704D" w14:textId="77777777" w:rsidR="00FC2C88" w:rsidRDefault="00FC2C88" w:rsidP="0093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EE"/>
    <w:family w:val="roman"/>
    <w:pitch w:val="variable"/>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9007795"/>
      <w:docPartObj>
        <w:docPartGallery w:val="Page Numbers (Bottom of Page)"/>
        <w:docPartUnique/>
      </w:docPartObj>
    </w:sdtPr>
    <w:sdtEndPr>
      <w:rPr>
        <w:rFonts w:ascii="Arial" w:hAnsi="Arial" w:cs="Arial"/>
        <w:sz w:val="18"/>
        <w:szCs w:val="18"/>
      </w:rPr>
    </w:sdtEndPr>
    <w:sdtContent>
      <w:p w14:paraId="68614584" w14:textId="2AA8E708" w:rsidR="009363EC" w:rsidRPr="009363EC" w:rsidRDefault="009363EC">
        <w:pPr>
          <w:pStyle w:val="Noga"/>
          <w:jc w:val="center"/>
          <w:rPr>
            <w:rFonts w:ascii="Arial" w:hAnsi="Arial" w:cs="Arial"/>
            <w:sz w:val="18"/>
            <w:szCs w:val="18"/>
          </w:rPr>
        </w:pPr>
        <w:r w:rsidRPr="009363EC">
          <w:rPr>
            <w:rFonts w:ascii="Arial" w:hAnsi="Arial" w:cs="Arial"/>
            <w:sz w:val="18"/>
            <w:szCs w:val="18"/>
          </w:rPr>
          <w:fldChar w:fldCharType="begin"/>
        </w:r>
        <w:r w:rsidRPr="009363EC">
          <w:rPr>
            <w:rFonts w:ascii="Arial" w:hAnsi="Arial" w:cs="Arial"/>
            <w:sz w:val="18"/>
            <w:szCs w:val="18"/>
          </w:rPr>
          <w:instrText>PAGE   \* MERGEFORMAT</w:instrText>
        </w:r>
        <w:r w:rsidRPr="009363EC">
          <w:rPr>
            <w:rFonts w:ascii="Arial" w:hAnsi="Arial" w:cs="Arial"/>
            <w:sz w:val="18"/>
            <w:szCs w:val="18"/>
          </w:rPr>
          <w:fldChar w:fldCharType="separate"/>
        </w:r>
        <w:r w:rsidR="00A746D9">
          <w:rPr>
            <w:rFonts w:ascii="Arial" w:hAnsi="Arial" w:cs="Arial"/>
            <w:noProof/>
            <w:sz w:val="18"/>
            <w:szCs w:val="18"/>
          </w:rPr>
          <w:t>9</w:t>
        </w:r>
        <w:r w:rsidRPr="009363EC">
          <w:rPr>
            <w:rFonts w:ascii="Arial" w:hAnsi="Arial" w:cs="Arial"/>
            <w:sz w:val="18"/>
            <w:szCs w:val="18"/>
          </w:rPr>
          <w:fldChar w:fldCharType="end"/>
        </w:r>
      </w:p>
    </w:sdtContent>
  </w:sdt>
  <w:p w14:paraId="79BCFDAC" w14:textId="77777777" w:rsidR="009363EC" w:rsidRDefault="009363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154C2" w14:textId="77777777" w:rsidR="00FC2C88" w:rsidRDefault="00FC2C88" w:rsidP="009363EC">
      <w:r>
        <w:separator/>
      </w:r>
    </w:p>
  </w:footnote>
  <w:footnote w:type="continuationSeparator" w:id="0">
    <w:p w14:paraId="05FDE225" w14:textId="77777777" w:rsidR="00FC2C88" w:rsidRDefault="00FC2C88" w:rsidP="00936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2"/>
    <w:lvl w:ilvl="0">
      <w:start w:val="2"/>
      <w:numFmt w:val="bullet"/>
      <w:lvlText w:val="-"/>
      <w:lvlJc w:val="left"/>
      <w:pPr>
        <w:tabs>
          <w:tab w:val="num" w:pos="360"/>
        </w:tabs>
        <w:ind w:left="360" w:hanging="360"/>
      </w:pPr>
      <w:rPr>
        <w:rFonts w:ascii="Liberation Serif" w:hAnsi="Liberation Serif" w:cs="Arial"/>
        <w:sz w:val="20"/>
      </w:rPr>
    </w:lvl>
  </w:abstractNum>
  <w:abstractNum w:abstractNumId="2" w15:restartNumberingAfterBreak="0">
    <w:nsid w:val="00000004"/>
    <w:multiLevelType w:val="singleLevel"/>
    <w:tmpl w:val="00000004"/>
    <w:name w:val="WW8Num3"/>
    <w:lvl w:ilvl="0">
      <w:start w:val="1"/>
      <w:numFmt w:val="bullet"/>
      <w:lvlText w:val=""/>
      <w:lvlJc w:val="left"/>
      <w:pPr>
        <w:tabs>
          <w:tab w:val="num" w:pos="680"/>
        </w:tabs>
        <w:ind w:left="680" w:hanging="283"/>
      </w:pPr>
      <w:rPr>
        <w:rFonts w:ascii="Symbol" w:hAnsi="Symbol" w:cs="Symbol"/>
        <w:sz w:val="20"/>
      </w:rPr>
    </w:lvl>
  </w:abstractNum>
  <w:abstractNum w:abstractNumId="3" w15:restartNumberingAfterBreak="0">
    <w:nsid w:val="00000005"/>
    <w:multiLevelType w:val="singleLevel"/>
    <w:tmpl w:val="00000005"/>
    <w:name w:val="WW8Num4"/>
    <w:lvl w:ilvl="0">
      <w:start w:val="2"/>
      <w:numFmt w:val="bullet"/>
      <w:lvlText w:val="-"/>
      <w:lvlJc w:val="left"/>
      <w:pPr>
        <w:tabs>
          <w:tab w:val="num" w:pos="454"/>
        </w:tabs>
        <w:ind w:left="454" w:hanging="170"/>
      </w:pPr>
      <w:rPr>
        <w:rFonts w:ascii="Liberation Serif" w:hAnsi="Liberation Serif" w:cs="Arial"/>
      </w:rPr>
    </w:lvl>
  </w:abstractNum>
  <w:abstractNum w:abstractNumId="4" w15:restartNumberingAfterBreak="0">
    <w:nsid w:val="093E380B"/>
    <w:multiLevelType w:val="hybridMultilevel"/>
    <w:tmpl w:val="B37E81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3017C4"/>
    <w:multiLevelType w:val="hybridMultilevel"/>
    <w:tmpl w:val="ED00BD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1F1E8D"/>
    <w:multiLevelType w:val="hybridMultilevel"/>
    <w:tmpl w:val="65C6D4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202A11D3"/>
    <w:multiLevelType w:val="hybridMultilevel"/>
    <w:tmpl w:val="F4B6A60A"/>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887B9B"/>
    <w:multiLevelType w:val="hybridMultilevel"/>
    <w:tmpl w:val="76B0E13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E178FD"/>
    <w:multiLevelType w:val="hybridMultilevel"/>
    <w:tmpl w:val="A86E29D8"/>
    <w:lvl w:ilvl="0" w:tplc="AA4A838A">
      <w:numFmt w:val="bullet"/>
      <w:pStyle w:val="Naslov1"/>
      <w:lvlText w:val="-"/>
      <w:lvlJc w:val="left"/>
      <w:pPr>
        <w:ind w:left="1080" w:hanging="360"/>
      </w:pPr>
      <w:rPr>
        <w:rFonts w:ascii="Arial" w:eastAsia="Calibri" w:hAnsi="Arial" w:cs="Arial" w:hint="default"/>
        <w:sz w:val="18"/>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FAC1A31"/>
    <w:multiLevelType w:val="hybridMultilevel"/>
    <w:tmpl w:val="2BA8352E"/>
    <w:lvl w:ilvl="0" w:tplc="077687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1418C1"/>
    <w:multiLevelType w:val="hybridMultilevel"/>
    <w:tmpl w:val="9B42E09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816B5C"/>
    <w:multiLevelType w:val="hybridMultilevel"/>
    <w:tmpl w:val="F084A35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2B16F8C"/>
    <w:multiLevelType w:val="hybridMultilevel"/>
    <w:tmpl w:val="55C4C8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A2AA7"/>
    <w:multiLevelType w:val="hybridMultilevel"/>
    <w:tmpl w:val="F1D05C6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4E7F1D2E"/>
    <w:multiLevelType w:val="hybridMultilevel"/>
    <w:tmpl w:val="3790F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F3260A"/>
    <w:multiLevelType w:val="hybridMultilevel"/>
    <w:tmpl w:val="F7C627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D271C9"/>
    <w:multiLevelType w:val="hybridMultilevel"/>
    <w:tmpl w:val="2B1678F2"/>
    <w:lvl w:ilvl="0" w:tplc="6628710C">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69B8403A">
      <w:start w:val="49"/>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3101C65"/>
    <w:multiLevelType w:val="hybridMultilevel"/>
    <w:tmpl w:val="0F384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D81113"/>
    <w:multiLevelType w:val="hybridMultilevel"/>
    <w:tmpl w:val="AF1C71E2"/>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4EFECDFE">
      <w:start w:val="1"/>
      <w:numFmt w:val="decimal"/>
      <w:pStyle w:val="len"/>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3A66C0"/>
    <w:multiLevelType w:val="hybridMultilevel"/>
    <w:tmpl w:val="6A8AB84E"/>
    <w:lvl w:ilvl="0" w:tplc="349A5DE8">
      <w:start w:val="1"/>
      <w:numFmt w:val="upperLetter"/>
      <w:pStyle w:val="NASLOV3"/>
      <w:lvlText w:val="%1)"/>
      <w:lvlJc w:val="left"/>
      <w:pPr>
        <w:ind w:left="3763"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6D6EB0"/>
    <w:multiLevelType w:val="hybridMultilevel"/>
    <w:tmpl w:val="A114F7AE"/>
    <w:lvl w:ilvl="0" w:tplc="6D70C53E">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123220"/>
    <w:multiLevelType w:val="hybridMultilevel"/>
    <w:tmpl w:val="703C230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7D504602"/>
    <w:multiLevelType w:val="hybridMultilevel"/>
    <w:tmpl w:val="0126675C"/>
    <w:lvl w:ilvl="0" w:tplc="43D0129E">
      <w:start w:val="1"/>
      <w:numFmt w:val="bullet"/>
      <w:lvlText w:val="-"/>
      <w:lvlJc w:val="left"/>
      <w:pPr>
        <w:ind w:left="644"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5723219">
    <w:abstractNumId w:val="10"/>
  </w:num>
  <w:num w:numId="2" w16cid:durableId="1021249295">
    <w:abstractNumId w:val="25"/>
  </w:num>
  <w:num w:numId="3" w16cid:durableId="725297659">
    <w:abstractNumId w:val="20"/>
  </w:num>
  <w:num w:numId="4" w16cid:durableId="855316312">
    <w:abstractNumId w:val="0"/>
  </w:num>
  <w:num w:numId="5" w16cid:durableId="718670539">
    <w:abstractNumId w:val="1"/>
  </w:num>
  <w:num w:numId="6" w16cid:durableId="1410345038">
    <w:abstractNumId w:val="3"/>
  </w:num>
  <w:num w:numId="7" w16cid:durableId="1266689307">
    <w:abstractNumId w:val="21"/>
  </w:num>
  <w:num w:numId="8" w16cid:durableId="438179956">
    <w:abstractNumId w:val="16"/>
  </w:num>
  <w:num w:numId="9" w16cid:durableId="283191696">
    <w:abstractNumId w:val="18"/>
  </w:num>
  <w:num w:numId="10" w16cid:durableId="379210133">
    <w:abstractNumId w:val="8"/>
  </w:num>
  <w:num w:numId="11" w16cid:durableId="1340546559">
    <w:abstractNumId w:val="23"/>
  </w:num>
  <w:num w:numId="12" w16cid:durableId="1147279905">
    <w:abstractNumId w:val="5"/>
  </w:num>
  <w:num w:numId="13" w16cid:durableId="711657529">
    <w:abstractNumId w:val="22"/>
  </w:num>
  <w:num w:numId="14" w16cid:durableId="1179075344">
    <w:abstractNumId w:val="11"/>
  </w:num>
  <w:num w:numId="15" w16cid:durableId="108202773">
    <w:abstractNumId w:val="19"/>
  </w:num>
  <w:num w:numId="16" w16cid:durableId="1200363138">
    <w:abstractNumId w:val="13"/>
  </w:num>
  <w:num w:numId="17" w16cid:durableId="1517497610">
    <w:abstractNumId w:val="7"/>
  </w:num>
  <w:num w:numId="18" w16cid:durableId="620724118">
    <w:abstractNumId w:val="24"/>
  </w:num>
  <w:num w:numId="19" w16cid:durableId="104204155">
    <w:abstractNumId w:val="15"/>
  </w:num>
  <w:num w:numId="20" w16cid:durableId="821890055">
    <w:abstractNumId w:val="9"/>
  </w:num>
  <w:num w:numId="21" w16cid:durableId="1982035118">
    <w:abstractNumId w:val="6"/>
  </w:num>
  <w:num w:numId="22" w16cid:durableId="29456933">
    <w:abstractNumId w:val="14"/>
  </w:num>
  <w:num w:numId="23" w16cid:durableId="1901479131">
    <w:abstractNumId w:val="17"/>
  </w:num>
  <w:num w:numId="24" w16cid:durableId="1578053606">
    <w:abstractNumId w:val="4"/>
  </w:num>
  <w:num w:numId="25" w16cid:durableId="9983416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83F"/>
    <w:rsid w:val="00006E55"/>
    <w:rsid w:val="0001664D"/>
    <w:rsid w:val="000212F7"/>
    <w:rsid w:val="00022B1F"/>
    <w:rsid w:val="00032570"/>
    <w:rsid w:val="000415D0"/>
    <w:rsid w:val="00041671"/>
    <w:rsid w:val="00060512"/>
    <w:rsid w:val="00071135"/>
    <w:rsid w:val="00074587"/>
    <w:rsid w:val="000776F1"/>
    <w:rsid w:val="00080193"/>
    <w:rsid w:val="00090D72"/>
    <w:rsid w:val="000976BB"/>
    <w:rsid w:val="000A04E1"/>
    <w:rsid w:val="000A159E"/>
    <w:rsid w:val="000A1B55"/>
    <w:rsid w:val="000A49D9"/>
    <w:rsid w:val="000B2677"/>
    <w:rsid w:val="000B7508"/>
    <w:rsid w:val="000D02BF"/>
    <w:rsid w:val="000D52E2"/>
    <w:rsid w:val="000D5FBA"/>
    <w:rsid w:val="000E161C"/>
    <w:rsid w:val="000E6556"/>
    <w:rsid w:val="000F3E54"/>
    <w:rsid w:val="001171F7"/>
    <w:rsid w:val="001228DA"/>
    <w:rsid w:val="0015249C"/>
    <w:rsid w:val="001566F8"/>
    <w:rsid w:val="00170527"/>
    <w:rsid w:val="00171176"/>
    <w:rsid w:val="001806AC"/>
    <w:rsid w:val="0018656F"/>
    <w:rsid w:val="00187793"/>
    <w:rsid w:val="0019598E"/>
    <w:rsid w:val="001A36EB"/>
    <w:rsid w:val="001C089D"/>
    <w:rsid w:val="001C21E9"/>
    <w:rsid w:val="001C4C55"/>
    <w:rsid w:val="001D5DCC"/>
    <w:rsid w:val="001E3D39"/>
    <w:rsid w:val="001F1DA0"/>
    <w:rsid w:val="001F2F2C"/>
    <w:rsid w:val="001F5D88"/>
    <w:rsid w:val="00211F20"/>
    <w:rsid w:val="002174FD"/>
    <w:rsid w:val="002200E3"/>
    <w:rsid w:val="0024036A"/>
    <w:rsid w:val="0024158B"/>
    <w:rsid w:val="00272DB6"/>
    <w:rsid w:val="002754FF"/>
    <w:rsid w:val="00275DBB"/>
    <w:rsid w:val="002812A4"/>
    <w:rsid w:val="00282582"/>
    <w:rsid w:val="00283372"/>
    <w:rsid w:val="00286F62"/>
    <w:rsid w:val="00296529"/>
    <w:rsid w:val="002A17B4"/>
    <w:rsid w:val="002B691A"/>
    <w:rsid w:val="002C7ADB"/>
    <w:rsid w:val="002C7DE5"/>
    <w:rsid w:val="002D1FBE"/>
    <w:rsid w:val="002E76F6"/>
    <w:rsid w:val="002F3753"/>
    <w:rsid w:val="002F60D2"/>
    <w:rsid w:val="002F7078"/>
    <w:rsid w:val="0030063A"/>
    <w:rsid w:val="00302874"/>
    <w:rsid w:val="003050CC"/>
    <w:rsid w:val="003051A9"/>
    <w:rsid w:val="00321F35"/>
    <w:rsid w:val="00322321"/>
    <w:rsid w:val="00323EF8"/>
    <w:rsid w:val="00325C73"/>
    <w:rsid w:val="003318BB"/>
    <w:rsid w:val="00331B3C"/>
    <w:rsid w:val="00332A95"/>
    <w:rsid w:val="00343A24"/>
    <w:rsid w:val="003521AB"/>
    <w:rsid w:val="003553F0"/>
    <w:rsid w:val="00365B32"/>
    <w:rsid w:val="00367268"/>
    <w:rsid w:val="00381008"/>
    <w:rsid w:val="00381EB4"/>
    <w:rsid w:val="003A64F8"/>
    <w:rsid w:val="003A71DB"/>
    <w:rsid w:val="003B3774"/>
    <w:rsid w:val="003B441C"/>
    <w:rsid w:val="003C7CA6"/>
    <w:rsid w:val="003F7179"/>
    <w:rsid w:val="00401125"/>
    <w:rsid w:val="00401519"/>
    <w:rsid w:val="00417180"/>
    <w:rsid w:val="00427EA2"/>
    <w:rsid w:val="00447F28"/>
    <w:rsid w:val="00483978"/>
    <w:rsid w:val="004A3B24"/>
    <w:rsid w:val="004A4A31"/>
    <w:rsid w:val="004A59F4"/>
    <w:rsid w:val="004C29AA"/>
    <w:rsid w:val="004D2CD3"/>
    <w:rsid w:val="004D72D7"/>
    <w:rsid w:val="004F692C"/>
    <w:rsid w:val="0050141C"/>
    <w:rsid w:val="00506103"/>
    <w:rsid w:val="00513F41"/>
    <w:rsid w:val="00522210"/>
    <w:rsid w:val="00533636"/>
    <w:rsid w:val="00550C9F"/>
    <w:rsid w:val="00554C32"/>
    <w:rsid w:val="00562302"/>
    <w:rsid w:val="00581E20"/>
    <w:rsid w:val="00587A78"/>
    <w:rsid w:val="005A7023"/>
    <w:rsid w:val="005C08A3"/>
    <w:rsid w:val="005C0BC4"/>
    <w:rsid w:val="005C1E08"/>
    <w:rsid w:val="005C48AC"/>
    <w:rsid w:val="005C4D38"/>
    <w:rsid w:val="005D1D45"/>
    <w:rsid w:val="005D2FAD"/>
    <w:rsid w:val="005D6E48"/>
    <w:rsid w:val="005E3F58"/>
    <w:rsid w:val="005E739A"/>
    <w:rsid w:val="005E7D95"/>
    <w:rsid w:val="005F3CCD"/>
    <w:rsid w:val="005F4E8F"/>
    <w:rsid w:val="0061541B"/>
    <w:rsid w:val="006210C3"/>
    <w:rsid w:val="00631140"/>
    <w:rsid w:val="00635BC2"/>
    <w:rsid w:val="0064102E"/>
    <w:rsid w:val="00641D7E"/>
    <w:rsid w:val="00650C59"/>
    <w:rsid w:val="0068096C"/>
    <w:rsid w:val="00682030"/>
    <w:rsid w:val="00692F70"/>
    <w:rsid w:val="00693627"/>
    <w:rsid w:val="00695543"/>
    <w:rsid w:val="006B2420"/>
    <w:rsid w:val="006B3F4A"/>
    <w:rsid w:val="006B5A3C"/>
    <w:rsid w:val="006B69CF"/>
    <w:rsid w:val="006C18B1"/>
    <w:rsid w:val="006C73AF"/>
    <w:rsid w:val="006F31F3"/>
    <w:rsid w:val="007011A3"/>
    <w:rsid w:val="007057A7"/>
    <w:rsid w:val="00706645"/>
    <w:rsid w:val="0070668A"/>
    <w:rsid w:val="00706D63"/>
    <w:rsid w:val="007077F9"/>
    <w:rsid w:val="00715A8D"/>
    <w:rsid w:val="00716329"/>
    <w:rsid w:val="00720A75"/>
    <w:rsid w:val="007264D4"/>
    <w:rsid w:val="00730428"/>
    <w:rsid w:val="007307AE"/>
    <w:rsid w:val="00750541"/>
    <w:rsid w:val="007561BE"/>
    <w:rsid w:val="0075711F"/>
    <w:rsid w:val="00763A0F"/>
    <w:rsid w:val="007665CC"/>
    <w:rsid w:val="00771825"/>
    <w:rsid w:val="00783821"/>
    <w:rsid w:val="00797B17"/>
    <w:rsid w:val="007A12EC"/>
    <w:rsid w:val="007C140C"/>
    <w:rsid w:val="007D05ED"/>
    <w:rsid w:val="007D23E5"/>
    <w:rsid w:val="007E130E"/>
    <w:rsid w:val="007E1916"/>
    <w:rsid w:val="007E6916"/>
    <w:rsid w:val="007F0D40"/>
    <w:rsid w:val="007F22FF"/>
    <w:rsid w:val="00800589"/>
    <w:rsid w:val="00807A23"/>
    <w:rsid w:val="00814312"/>
    <w:rsid w:val="00821D48"/>
    <w:rsid w:val="008275F8"/>
    <w:rsid w:val="00835655"/>
    <w:rsid w:val="0084091D"/>
    <w:rsid w:val="008437B3"/>
    <w:rsid w:val="008474C4"/>
    <w:rsid w:val="00862678"/>
    <w:rsid w:val="00866E18"/>
    <w:rsid w:val="00871AB7"/>
    <w:rsid w:val="008778B7"/>
    <w:rsid w:val="008825C0"/>
    <w:rsid w:val="00882A01"/>
    <w:rsid w:val="008B716C"/>
    <w:rsid w:val="008C7126"/>
    <w:rsid w:val="008C7C73"/>
    <w:rsid w:val="008D1A8A"/>
    <w:rsid w:val="008D5C2E"/>
    <w:rsid w:val="008E10FE"/>
    <w:rsid w:val="008E2F7B"/>
    <w:rsid w:val="008E62FE"/>
    <w:rsid w:val="008F6F0B"/>
    <w:rsid w:val="00901884"/>
    <w:rsid w:val="00902A91"/>
    <w:rsid w:val="00903225"/>
    <w:rsid w:val="00904800"/>
    <w:rsid w:val="00904BB3"/>
    <w:rsid w:val="009100D2"/>
    <w:rsid w:val="00914E9A"/>
    <w:rsid w:val="0091599D"/>
    <w:rsid w:val="00922920"/>
    <w:rsid w:val="00922A02"/>
    <w:rsid w:val="009255DF"/>
    <w:rsid w:val="0093323B"/>
    <w:rsid w:val="00933C0F"/>
    <w:rsid w:val="009363EC"/>
    <w:rsid w:val="00960CB0"/>
    <w:rsid w:val="00983721"/>
    <w:rsid w:val="00987FAE"/>
    <w:rsid w:val="009A157E"/>
    <w:rsid w:val="009B110A"/>
    <w:rsid w:val="009B7C06"/>
    <w:rsid w:val="009C64FD"/>
    <w:rsid w:val="009C7DD6"/>
    <w:rsid w:val="009D0458"/>
    <w:rsid w:val="009D39B8"/>
    <w:rsid w:val="009D51AD"/>
    <w:rsid w:val="009F4F24"/>
    <w:rsid w:val="009F62DB"/>
    <w:rsid w:val="00A012A3"/>
    <w:rsid w:val="00A044D5"/>
    <w:rsid w:val="00A23B90"/>
    <w:rsid w:val="00A30574"/>
    <w:rsid w:val="00A309C7"/>
    <w:rsid w:val="00A43249"/>
    <w:rsid w:val="00A746D9"/>
    <w:rsid w:val="00A8129B"/>
    <w:rsid w:val="00A83F0C"/>
    <w:rsid w:val="00A8683F"/>
    <w:rsid w:val="00AB2633"/>
    <w:rsid w:val="00AB656E"/>
    <w:rsid w:val="00AC0B0B"/>
    <w:rsid w:val="00AC50DE"/>
    <w:rsid w:val="00AD626D"/>
    <w:rsid w:val="00AE08EF"/>
    <w:rsid w:val="00AE1499"/>
    <w:rsid w:val="00AE3498"/>
    <w:rsid w:val="00AE394C"/>
    <w:rsid w:val="00AE680B"/>
    <w:rsid w:val="00AE6F56"/>
    <w:rsid w:val="00AF193A"/>
    <w:rsid w:val="00B14326"/>
    <w:rsid w:val="00B14518"/>
    <w:rsid w:val="00B23647"/>
    <w:rsid w:val="00B24A27"/>
    <w:rsid w:val="00B2785A"/>
    <w:rsid w:val="00B67E71"/>
    <w:rsid w:val="00B70F1C"/>
    <w:rsid w:val="00B724E6"/>
    <w:rsid w:val="00B7451B"/>
    <w:rsid w:val="00B87CEA"/>
    <w:rsid w:val="00BA64C1"/>
    <w:rsid w:val="00BA7FD2"/>
    <w:rsid w:val="00BB3A1B"/>
    <w:rsid w:val="00BB6971"/>
    <w:rsid w:val="00BC0ED8"/>
    <w:rsid w:val="00BC7A8C"/>
    <w:rsid w:val="00BD5BB7"/>
    <w:rsid w:val="00BE0CE5"/>
    <w:rsid w:val="00BE179F"/>
    <w:rsid w:val="00BE7369"/>
    <w:rsid w:val="00C05776"/>
    <w:rsid w:val="00C05C48"/>
    <w:rsid w:val="00C102A9"/>
    <w:rsid w:val="00C14614"/>
    <w:rsid w:val="00C14BA3"/>
    <w:rsid w:val="00C3165F"/>
    <w:rsid w:val="00C41267"/>
    <w:rsid w:val="00C42736"/>
    <w:rsid w:val="00C503D7"/>
    <w:rsid w:val="00C543FE"/>
    <w:rsid w:val="00C62D2C"/>
    <w:rsid w:val="00C67DFD"/>
    <w:rsid w:val="00C70E79"/>
    <w:rsid w:val="00C713B9"/>
    <w:rsid w:val="00C72813"/>
    <w:rsid w:val="00C73FF0"/>
    <w:rsid w:val="00C83E50"/>
    <w:rsid w:val="00C85344"/>
    <w:rsid w:val="00C875E7"/>
    <w:rsid w:val="00C87DBF"/>
    <w:rsid w:val="00CA6BEC"/>
    <w:rsid w:val="00CA74DF"/>
    <w:rsid w:val="00CB3FBC"/>
    <w:rsid w:val="00CB4FAA"/>
    <w:rsid w:val="00CB6C7B"/>
    <w:rsid w:val="00CC049A"/>
    <w:rsid w:val="00CD093E"/>
    <w:rsid w:val="00CD6B8E"/>
    <w:rsid w:val="00CE2453"/>
    <w:rsid w:val="00D0537C"/>
    <w:rsid w:val="00D05D2B"/>
    <w:rsid w:val="00D10F4C"/>
    <w:rsid w:val="00D127D1"/>
    <w:rsid w:val="00D16E65"/>
    <w:rsid w:val="00D20E2F"/>
    <w:rsid w:val="00D31F82"/>
    <w:rsid w:val="00D41DE1"/>
    <w:rsid w:val="00D44A44"/>
    <w:rsid w:val="00D44E77"/>
    <w:rsid w:val="00D46069"/>
    <w:rsid w:val="00D54B1C"/>
    <w:rsid w:val="00D853C6"/>
    <w:rsid w:val="00D90D7C"/>
    <w:rsid w:val="00DA3414"/>
    <w:rsid w:val="00DC2073"/>
    <w:rsid w:val="00DC23B1"/>
    <w:rsid w:val="00DD7C90"/>
    <w:rsid w:val="00DF17CB"/>
    <w:rsid w:val="00DF2243"/>
    <w:rsid w:val="00DF5E9A"/>
    <w:rsid w:val="00DF7FF8"/>
    <w:rsid w:val="00E04163"/>
    <w:rsid w:val="00E046C4"/>
    <w:rsid w:val="00E15959"/>
    <w:rsid w:val="00E16DCC"/>
    <w:rsid w:val="00E3013D"/>
    <w:rsid w:val="00E34D74"/>
    <w:rsid w:val="00E36D64"/>
    <w:rsid w:val="00E5272C"/>
    <w:rsid w:val="00E55080"/>
    <w:rsid w:val="00E5799E"/>
    <w:rsid w:val="00E64BA3"/>
    <w:rsid w:val="00E74E23"/>
    <w:rsid w:val="00E76495"/>
    <w:rsid w:val="00E7728F"/>
    <w:rsid w:val="00E8588C"/>
    <w:rsid w:val="00E862A8"/>
    <w:rsid w:val="00E86EBB"/>
    <w:rsid w:val="00E90CA3"/>
    <w:rsid w:val="00EB1912"/>
    <w:rsid w:val="00EC45A9"/>
    <w:rsid w:val="00ED01D3"/>
    <w:rsid w:val="00ED3068"/>
    <w:rsid w:val="00EE4519"/>
    <w:rsid w:val="00EE7395"/>
    <w:rsid w:val="00EF2B1E"/>
    <w:rsid w:val="00EF6B5C"/>
    <w:rsid w:val="00F0741A"/>
    <w:rsid w:val="00F11256"/>
    <w:rsid w:val="00F175BB"/>
    <w:rsid w:val="00F44FD0"/>
    <w:rsid w:val="00F5461D"/>
    <w:rsid w:val="00F67D9F"/>
    <w:rsid w:val="00F8460A"/>
    <w:rsid w:val="00F863FA"/>
    <w:rsid w:val="00F90D07"/>
    <w:rsid w:val="00FA07A2"/>
    <w:rsid w:val="00FA2F46"/>
    <w:rsid w:val="00FA6E52"/>
    <w:rsid w:val="00FB1BF7"/>
    <w:rsid w:val="00FB66F6"/>
    <w:rsid w:val="00FC2C88"/>
    <w:rsid w:val="00FC4654"/>
    <w:rsid w:val="00FC5610"/>
    <w:rsid w:val="00FD3032"/>
    <w:rsid w:val="00FD5EE4"/>
    <w:rsid w:val="00FD7B25"/>
    <w:rsid w:val="00FE18D2"/>
    <w:rsid w:val="00FE1EE2"/>
    <w:rsid w:val="00FE27BC"/>
    <w:rsid w:val="00FE4643"/>
    <w:rsid w:val="00FF0AF6"/>
    <w:rsid w:val="00FF377B"/>
    <w:rsid w:val="00FF69A1"/>
    <w:rsid w:val="00FF77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54655"/>
  <w15:docId w15:val="{ECF3A097-6DB8-405A-A2F9-0C982D77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683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8683F"/>
    <w:pPr>
      <w:keepNext/>
      <w:numPr>
        <w:numId w:val="1"/>
      </w:numPr>
      <w:suppressAutoHyphens/>
      <w:jc w:val="both"/>
      <w:outlineLvl w:val="0"/>
    </w:pPr>
    <w:rPr>
      <w:b/>
      <w:szCs w:val="20"/>
      <w:lang w:eastAsia="zh-CN"/>
    </w:rPr>
  </w:style>
  <w:style w:type="paragraph" w:styleId="Naslov2">
    <w:name w:val="heading 2"/>
    <w:basedOn w:val="Navaden"/>
    <w:next w:val="Navaden"/>
    <w:link w:val="Naslov2Znak"/>
    <w:uiPriority w:val="9"/>
    <w:semiHidden/>
    <w:unhideWhenUsed/>
    <w:qFormat/>
    <w:rsid w:val="009D39B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0">
    <w:name w:val="heading 3"/>
    <w:basedOn w:val="Navaden"/>
    <w:next w:val="Navaden"/>
    <w:link w:val="Naslov3Znak"/>
    <w:uiPriority w:val="9"/>
    <w:semiHidden/>
    <w:unhideWhenUsed/>
    <w:qFormat/>
    <w:rsid w:val="00286F62"/>
    <w:pPr>
      <w:keepNext/>
      <w:keepLines/>
      <w:spacing w:before="40"/>
      <w:outlineLvl w:val="2"/>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3A71D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8683F"/>
    <w:pPr>
      <w:ind w:left="708"/>
    </w:p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8683F"/>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8683F"/>
    <w:rPr>
      <w:rFonts w:ascii="Tahoma" w:eastAsia="Times New Roman" w:hAnsi="Tahoma" w:cs="Times New Roman"/>
      <w:sz w:val="24"/>
      <w:szCs w:val="20"/>
      <w:lang w:eastAsia="sl-SI"/>
    </w:rPr>
  </w:style>
  <w:style w:type="character" w:styleId="Hiperpovezava">
    <w:name w:val="Hyperlink"/>
    <w:uiPriority w:val="99"/>
    <w:rsid w:val="00A8683F"/>
    <w:rPr>
      <w:color w:val="0000FF"/>
      <w:u w:val="single"/>
    </w:rPr>
  </w:style>
  <w:style w:type="character" w:customStyle="1" w:styleId="OdstavekseznamaZnak">
    <w:name w:val="Odstavek seznama Znak"/>
    <w:link w:val="Odstavekseznama"/>
    <w:uiPriority w:val="34"/>
    <w:rsid w:val="00A8683F"/>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semiHidden/>
    <w:rsid w:val="00A8683F"/>
    <w:rPr>
      <w:sz w:val="20"/>
      <w:szCs w:val="20"/>
    </w:rPr>
  </w:style>
  <w:style w:type="character" w:customStyle="1" w:styleId="PripombabesediloZnak">
    <w:name w:val="Pripomba – besedilo Znak"/>
    <w:basedOn w:val="Privzetapisavaodstavka"/>
    <w:link w:val="Pripombabesedilo"/>
    <w:semiHidden/>
    <w:rsid w:val="00A8683F"/>
    <w:rPr>
      <w:rFonts w:ascii="Times New Roman" w:eastAsia="Times New Roman" w:hAnsi="Times New Roman" w:cs="Times New Roman"/>
      <w:sz w:val="20"/>
      <w:szCs w:val="20"/>
      <w:lang w:eastAsia="sl-SI"/>
    </w:rPr>
  </w:style>
  <w:style w:type="character" w:styleId="Pripombasklic">
    <w:name w:val="annotation reference"/>
    <w:basedOn w:val="Privzetapisavaodstavka"/>
    <w:semiHidden/>
    <w:rsid w:val="00A8683F"/>
    <w:rPr>
      <w:sz w:val="16"/>
      <w:szCs w:val="16"/>
    </w:rPr>
  </w:style>
  <w:style w:type="paragraph" w:customStyle="1" w:styleId="len">
    <w:name w:val="člen"/>
    <w:basedOn w:val="Navaden"/>
    <w:link w:val="lenZnak"/>
    <w:qFormat/>
    <w:rsid w:val="00A8683F"/>
    <w:pPr>
      <w:numPr>
        <w:ilvl w:val="3"/>
        <w:numId w:val="3"/>
      </w:numPr>
      <w:spacing w:line="360" w:lineRule="auto"/>
      <w:ind w:left="357" w:hanging="357"/>
      <w:jc w:val="center"/>
    </w:pPr>
    <w:rPr>
      <w:rFonts w:ascii="Arial" w:hAnsi="Arial" w:cs="Arial"/>
      <w:sz w:val="22"/>
      <w:szCs w:val="22"/>
    </w:rPr>
  </w:style>
  <w:style w:type="paragraph" w:customStyle="1" w:styleId="Brezrazmikov2">
    <w:name w:val="Brez razmikov2"/>
    <w:rsid w:val="00A8683F"/>
    <w:pPr>
      <w:spacing w:after="0" w:line="240" w:lineRule="auto"/>
    </w:pPr>
    <w:rPr>
      <w:rFonts w:ascii="Calibri" w:eastAsia="Times New Roman" w:hAnsi="Calibri" w:cs="Times New Roman"/>
    </w:rPr>
  </w:style>
  <w:style w:type="character" w:customStyle="1" w:styleId="lenZnak">
    <w:name w:val="člen Znak"/>
    <w:basedOn w:val="Privzetapisavaodstavka"/>
    <w:link w:val="len"/>
    <w:rsid w:val="00A8683F"/>
    <w:rPr>
      <w:rFonts w:ascii="Arial" w:eastAsia="Times New Roman" w:hAnsi="Arial" w:cs="Arial"/>
      <w:lang w:eastAsia="sl-SI"/>
    </w:rPr>
  </w:style>
  <w:style w:type="paragraph" w:styleId="Besedilooblaka">
    <w:name w:val="Balloon Text"/>
    <w:basedOn w:val="Navaden"/>
    <w:link w:val="BesedilooblakaZnak"/>
    <w:uiPriority w:val="99"/>
    <w:semiHidden/>
    <w:unhideWhenUsed/>
    <w:rsid w:val="00A8683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683F"/>
    <w:rPr>
      <w:rFonts w:ascii="Segoe UI" w:eastAsia="Times New Roman" w:hAnsi="Segoe UI" w:cs="Segoe UI"/>
      <w:sz w:val="18"/>
      <w:szCs w:val="18"/>
      <w:lang w:eastAsia="sl-SI"/>
    </w:rPr>
  </w:style>
  <w:style w:type="character" w:customStyle="1" w:styleId="Naslov1Znak">
    <w:name w:val="Naslov 1 Znak"/>
    <w:basedOn w:val="Privzetapisavaodstavka"/>
    <w:link w:val="Naslov1"/>
    <w:rsid w:val="00A8683F"/>
    <w:rPr>
      <w:rFonts w:ascii="Times New Roman" w:eastAsia="Times New Roman" w:hAnsi="Times New Roman" w:cs="Times New Roman"/>
      <w:b/>
      <w:sz w:val="24"/>
      <w:szCs w:val="20"/>
      <w:lang w:eastAsia="zh-CN"/>
    </w:rPr>
  </w:style>
  <w:style w:type="paragraph" w:customStyle="1" w:styleId="Telobesedila21">
    <w:name w:val="Telo besedila 21"/>
    <w:basedOn w:val="Navaden"/>
    <w:rsid w:val="00FB66F6"/>
    <w:pPr>
      <w:suppressAutoHyphens/>
    </w:pPr>
    <w:rPr>
      <w:szCs w:val="20"/>
      <w:lang w:eastAsia="zh-CN"/>
    </w:rPr>
  </w:style>
  <w:style w:type="character" w:customStyle="1" w:styleId="Naslov3Znak">
    <w:name w:val="Naslov 3 Znak"/>
    <w:basedOn w:val="Privzetapisavaodstavka"/>
    <w:link w:val="Naslov30"/>
    <w:uiPriority w:val="9"/>
    <w:semiHidden/>
    <w:rsid w:val="00286F62"/>
    <w:rPr>
      <w:rFonts w:asciiTheme="majorHAnsi" w:eastAsiaTheme="majorEastAsia" w:hAnsiTheme="majorHAnsi" w:cstheme="majorBidi"/>
      <w:color w:val="1F4D78" w:themeColor="accent1" w:themeShade="7F"/>
      <w:sz w:val="24"/>
      <w:szCs w:val="24"/>
      <w:lang w:eastAsia="sl-SI"/>
    </w:rPr>
  </w:style>
  <w:style w:type="paragraph" w:styleId="Noga">
    <w:name w:val="footer"/>
    <w:basedOn w:val="Navaden"/>
    <w:link w:val="NogaZnak"/>
    <w:uiPriority w:val="99"/>
    <w:rsid w:val="00286F62"/>
    <w:pPr>
      <w:tabs>
        <w:tab w:val="center" w:pos="4703"/>
        <w:tab w:val="right" w:pos="9406"/>
      </w:tabs>
      <w:suppressAutoHyphens/>
    </w:pPr>
    <w:rPr>
      <w:sz w:val="20"/>
      <w:szCs w:val="20"/>
      <w:lang w:eastAsia="zh-CN"/>
    </w:rPr>
  </w:style>
  <w:style w:type="character" w:customStyle="1" w:styleId="NogaZnak">
    <w:name w:val="Noga Znak"/>
    <w:basedOn w:val="Privzetapisavaodstavka"/>
    <w:link w:val="Noga"/>
    <w:uiPriority w:val="99"/>
    <w:rsid w:val="00286F62"/>
    <w:rPr>
      <w:rFonts w:ascii="Times New Roman" w:eastAsia="Times New Roman" w:hAnsi="Times New Roman" w:cs="Times New Roman"/>
      <w:sz w:val="20"/>
      <w:szCs w:val="20"/>
      <w:lang w:eastAsia="zh-CN"/>
    </w:rPr>
  </w:style>
  <w:style w:type="paragraph" w:styleId="Telobesedila2">
    <w:name w:val="Body Text 2"/>
    <w:basedOn w:val="Navaden"/>
    <w:link w:val="Telobesedila2Znak"/>
    <w:rsid w:val="00FE4643"/>
    <w:pPr>
      <w:suppressAutoHyphens/>
      <w:spacing w:after="120" w:line="480" w:lineRule="auto"/>
    </w:pPr>
    <w:rPr>
      <w:sz w:val="20"/>
      <w:szCs w:val="20"/>
      <w:lang w:eastAsia="zh-CN"/>
    </w:rPr>
  </w:style>
  <w:style w:type="character" w:customStyle="1" w:styleId="Telobesedila2Znak">
    <w:name w:val="Telo besedila 2 Znak"/>
    <w:basedOn w:val="Privzetapisavaodstavka"/>
    <w:link w:val="Telobesedila2"/>
    <w:rsid w:val="00FE4643"/>
    <w:rPr>
      <w:rFonts w:ascii="Times New Roman" w:eastAsia="Times New Roman" w:hAnsi="Times New Roman" w:cs="Times New Roman"/>
      <w:sz w:val="20"/>
      <w:szCs w:val="20"/>
      <w:lang w:eastAsia="zh-CN"/>
    </w:rPr>
  </w:style>
  <w:style w:type="character" w:customStyle="1" w:styleId="Naslov7Znak">
    <w:name w:val="Naslov 7 Znak"/>
    <w:basedOn w:val="Privzetapisavaodstavka"/>
    <w:link w:val="Naslov7"/>
    <w:uiPriority w:val="9"/>
    <w:rsid w:val="003A71DB"/>
    <w:rPr>
      <w:rFonts w:asciiTheme="majorHAnsi" w:eastAsiaTheme="majorEastAsia" w:hAnsiTheme="majorHAnsi" w:cstheme="majorBidi"/>
      <w:i/>
      <w:iCs/>
      <w:color w:val="1F4D78" w:themeColor="accent1" w:themeShade="7F"/>
      <w:sz w:val="24"/>
      <w:szCs w:val="24"/>
      <w:lang w:eastAsia="sl-SI"/>
    </w:rPr>
  </w:style>
  <w:style w:type="paragraph" w:customStyle="1" w:styleId="Vsebinatabele">
    <w:name w:val="Vsebina tabele"/>
    <w:basedOn w:val="Navaden"/>
    <w:rsid w:val="00AE6F56"/>
    <w:pPr>
      <w:widowControl w:val="0"/>
      <w:suppressLineNumbers/>
      <w:suppressAutoHyphens/>
    </w:pPr>
    <w:rPr>
      <w:rFonts w:eastAsia="Tahoma"/>
      <w:lang w:eastAsia="zh-CN"/>
    </w:rPr>
  </w:style>
  <w:style w:type="paragraph" w:styleId="Sprotnaopomba-besedilo">
    <w:name w:val="footnote text"/>
    <w:basedOn w:val="Navaden"/>
    <w:link w:val="Sprotnaopomba-besediloZnak"/>
    <w:rsid w:val="00AE6F56"/>
    <w:pPr>
      <w:spacing w:before="120"/>
      <w:jc w:val="both"/>
    </w:pPr>
    <w:rPr>
      <w:rFonts w:ascii="Arial" w:hAnsi="Arial" w:cs="Arial"/>
      <w:sz w:val="22"/>
      <w:szCs w:val="22"/>
      <w:lang w:val="en-GB" w:eastAsia="zh-CN"/>
    </w:rPr>
  </w:style>
  <w:style w:type="character" w:customStyle="1" w:styleId="Sprotnaopomba-besediloZnak">
    <w:name w:val="Sprotna opomba - besedilo Znak"/>
    <w:basedOn w:val="Privzetapisavaodstavka"/>
    <w:link w:val="Sprotnaopomba-besedilo"/>
    <w:rsid w:val="00AE6F56"/>
    <w:rPr>
      <w:rFonts w:ascii="Arial" w:eastAsia="Times New Roman" w:hAnsi="Arial" w:cs="Arial"/>
      <w:lang w:val="en-GB" w:eastAsia="zh-CN"/>
    </w:rPr>
  </w:style>
  <w:style w:type="paragraph" w:styleId="Glava">
    <w:name w:val="header"/>
    <w:basedOn w:val="Navaden"/>
    <w:link w:val="GlavaZnak"/>
    <w:uiPriority w:val="99"/>
    <w:unhideWhenUsed/>
    <w:rsid w:val="009363EC"/>
    <w:pPr>
      <w:tabs>
        <w:tab w:val="center" w:pos="4536"/>
        <w:tab w:val="right" w:pos="9072"/>
      </w:tabs>
    </w:pPr>
  </w:style>
  <w:style w:type="character" w:customStyle="1" w:styleId="GlavaZnak">
    <w:name w:val="Glava Znak"/>
    <w:basedOn w:val="Privzetapisavaodstavka"/>
    <w:link w:val="Glava"/>
    <w:uiPriority w:val="99"/>
    <w:rsid w:val="009363EC"/>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4A3B24"/>
    <w:rPr>
      <w:b/>
      <w:bCs/>
    </w:rPr>
  </w:style>
  <w:style w:type="character" w:customStyle="1" w:styleId="ZadevapripombeZnak">
    <w:name w:val="Zadeva pripombe Znak"/>
    <w:basedOn w:val="PripombabesediloZnak"/>
    <w:link w:val="Zadevapripombe"/>
    <w:uiPriority w:val="99"/>
    <w:semiHidden/>
    <w:rsid w:val="004A3B24"/>
    <w:rPr>
      <w:rFonts w:ascii="Times New Roman" w:eastAsia="Times New Roman" w:hAnsi="Times New Roman" w:cs="Times New Roman"/>
      <w:b/>
      <w:bCs/>
      <w:sz w:val="20"/>
      <w:szCs w:val="20"/>
      <w:lang w:eastAsia="sl-SI"/>
    </w:rPr>
  </w:style>
  <w:style w:type="paragraph" w:customStyle="1" w:styleId="Slog6ptKrepkoNasrediniVzorecPraznorumena">
    <w:name w:val="Slog 6 pt Krepko Na sredini Vzorec: Prazno (rumena)"/>
    <w:basedOn w:val="Navaden"/>
    <w:rsid w:val="005C1E08"/>
    <w:pPr>
      <w:widowControl w:val="0"/>
      <w:tabs>
        <w:tab w:val="num" w:pos="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jc w:val="center"/>
    </w:pPr>
    <w:rPr>
      <w:rFonts w:ascii="Liberation Serif" w:eastAsia="Lucida Sans Unicode" w:hAnsi="Liberation Serif" w:cs="Mangal"/>
      <w:i/>
      <w:kern w:val="1"/>
      <w:lang w:eastAsia="zh-CN" w:bidi="hi-IN"/>
    </w:rPr>
  </w:style>
  <w:style w:type="character" w:styleId="Nerazreenaomemba">
    <w:name w:val="Unresolved Mention"/>
    <w:basedOn w:val="Privzetapisavaodstavka"/>
    <w:uiPriority w:val="99"/>
    <w:semiHidden/>
    <w:unhideWhenUsed/>
    <w:rsid w:val="00650C59"/>
    <w:rPr>
      <w:color w:val="605E5C"/>
      <w:shd w:val="clear" w:color="auto" w:fill="E1DFDD"/>
    </w:rPr>
  </w:style>
  <w:style w:type="paragraph" w:customStyle="1" w:styleId="NASLOV3">
    <w:name w:val="NASLOV 3"/>
    <w:basedOn w:val="Navaden"/>
    <w:link w:val="NASLOV3Znak0"/>
    <w:qFormat/>
    <w:rsid w:val="00DC2073"/>
    <w:pPr>
      <w:numPr>
        <w:numId w:val="7"/>
      </w:numPr>
      <w:outlineLvl w:val="0"/>
    </w:pPr>
    <w:rPr>
      <w:rFonts w:ascii="Arial" w:hAnsi="Arial" w:cs="Arial"/>
      <w:b/>
      <w:sz w:val="22"/>
      <w:szCs w:val="22"/>
    </w:rPr>
  </w:style>
  <w:style w:type="character" w:customStyle="1" w:styleId="NASLOV3Znak0">
    <w:name w:val="NASLOV 3 Znak"/>
    <w:basedOn w:val="Privzetapisavaodstavka"/>
    <w:link w:val="NASLOV3"/>
    <w:rsid w:val="00DC2073"/>
    <w:rPr>
      <w:rFonts w:ascii="Arial" w:eastAsia="Times New Roman" w:hAnsi="Arial" w:cs="Arial"/>
      <w:b/>
      <w:lang w:eastAsia="sl-SI"/>
    </w:rPr>
  </w:style>
  <w:style w:type="character" w:customStyle="1" w:styleId="highlight1">
    <w:name w:val="highlight1"/>
    <w:rsid w:val="005C4D38"/>
    <w:rPr>
      <w:rFonts w:cs="Times New Roman"/>
      <w:color w:val="FF0000"/>
      <w:shd w:val="clear" w:color="auto" w:fill="FFFFFF"/>
    </w:rPr>
  </w:style>
  <w:style w:type="paragraph" w:styleId="Revizija">
    <w:name w:val="Revision"/>
    <w:hidden/>
    <w:uiPriority w:val="99"/>
    <w:semiHidden/>
    <w:rsid w:val="00367268"/>
    <w:pPr>
      <w:spacing w:after="0" w:line="240" w:lineRule="auto"/>
    </w:pPr>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9D39B8"/>
    <w:rPr>
      <w:rFonts w:asciiTheme="majorHAnsi" w:eastAsiaTheme="majorEastAsia" w:hAnsiTheme="majorHAnsi" w:cstheme="majorBidi"/>
      <w:color w:val="2E74B5" w:themeColor="accent1" w:themeShade="BF"/>
      <w:sz w:val="26"/>
      <w:szCs w:val="26"/>
      <w:lang w:eastAsia="sl-SI"/>
    </w:rPr>
  </w:style>
  <w:style w:type="paragraph" w:styleId="Telobesedila-zamik3">
    <w:name w:val="Body Text Indent 3"/>
    <w:basedOn w:val="Navaden"/>
    <w:link w:val="Telobesedila-zamik3Znak"/>
    <w:rsid w:val="00E7728F"/>
    <w:pPr>
      <w:spacing w:after="120"/>
      <w:ind w:left="283"/>
    </w:pPr>
    <w:rPr>
      <w:rFonts w:eastAsia="Calibri"/>
      <w:sz w:val="16"/>
      <w:szCs w:val="16"/>
    </w:rPr>
  </w:style>
  <w:style w:type="character" w:customStyle="1" w:styleId="Telobesedila-zamik3Znak">
    <w:name w:val="Telo besedila - zamik 3 Znak"/>
    <w:basedOn w:val="Privzetapisavaodstavka"/>
    <w:link w:val="Telobesedila-zamik3"/>
    <w:rsid w:val="00E7728F"/>
    <w:rPr>
      <w:rFonts w:ascii="Times New Roman" w:eastAsia="Calibri"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70765">
      <w:bodyDiv w:val="1"/>
      <w:marLeft w:val="0"/>
      <w:marRight w:val="0"/>
      <w:marTop w:val="0"/>
      <w:marBottom w:val="0"/>
      <w:divBdr>
        <w:top w:val="none" w:sz="0" w:space="0" w:color="auto"/>
        <w:left w:val="none" w:sz="0" w:space="0" w:color="auto"/>
        <w:bottom w:val="none" w:sz="0" w:space="0" w:color="auto"/>
        <w:right w:val="none" w:sz="0" w:space="0" w:color="auto"/>
      </w:divBdr>
    </w:div>
    <w:div w:id="71585109">
      <w:bodyDiv w:val="1"/>
      <w:marLeft w:val="0"/>
      <w:marRight w:val="0"/>
      <w:marTop w:val="0"/>
      <w:marBottom w:val="0"/>
      <w:divBdr>
        <w:top w:val="none" w:sz="0" w:space="0" w:color="auto"/>
        <w:left w:val="none" w:sz="0" w:space="0" w:color="auto"/>
        <w:bottom w:val="none" w:sz="0" w:space="0" w:color="auto"/>
        <w:right w:val="none" w:sz="0" w:space="0" w:color="auto"/>
      </w:divBdr>
    </w:div>
    <w:div w:id="379675729">
      <w:bodyDiv w:val="1"/>
      <w:marLeft w:val="0"/>
      <w:marRight w:val="0"/>
      <w:marTop w:val="0"/>
      <w:marBottom w:val="0"/>
      <w:divBdr>
        <w:top w:val="none" w:sz="0" w:space="0" w:color="auto"/>
        <w:left w:val="none" w:sz="0" w:space="0" w:color="auto"/>
        <w:bottom w:val="none" w:sz="0" w:space="0" w:color="auto"/>
        <w:right w:val="none" w:sz="0" w:space="0" w:color="auto"/>
      </w:divBdr>
    </w:div>
    <w:div w:id="636494180">
      <w:bodyDiv w:val="1"/>
      <w:marLeft w:val="0"/>
      <w:marRight w:val="0"/>
      <w:marTop w:val="0"/>
      <w:marBottom w:val="0"/>
      <w:divBdr>
        <w:top w:val="none" w:sz="0" w:space="0" w:color="auto"/>
        <w:left w:val="none" w:sz="0" w:space="0" w:color="auto"/>
        <w:bottom w:val="none" w:sz="0" w:space="0" w:color="auto"/>
        <w:right w:val="none" w:sz="0" w:space="0" w:color="auto"/>
      </w:divBdr>
    </w:div>
    <w:div w:id="698242468">
      <w:bodyDiv w:val="1"/>
      <w:marLeft w:val="0"/>
      <w:marRight w:val="0"/>
      <w:marTop w:val="0"/>
      <w:marBottom w:val="0"/>
      <w:divBdr>
        <w:top w:val="none" w:sz="0" w:space="0" w:color="auto"/>
        <w:left w:val="none" w:sz="0" w:space="0" w:color="auto"/>
        <w:bottom w:val="none" w:sz="0" w:space="0" w:color="auto"/>
        <w:right w:val="none" w:sz="0" w:space="0" w:color="auto"/>
      </w:divBdr>
    </w:div>
    <w:div w:id="803037688">
      <w:bodyDiv w:val="1"/>
      <w:marLeft w:val="0"/>
      <w:marRight w:val="0"/>
      <w:marTop w:val="0"/>
      <w:marBottom w:val="0"/>
      <w:divBdr>
        <w:top w:val="none" w:sz="0" w:space="0" w:color="auto"/>
        <w:left w:val="none" w:sz="0" w:space="0" w:color="auto"/>
        <w:bottom w:val="none" w:sz="0" w:space="0" w:color="auto"/>
        <w:right w:val="none" w:sz="0" w:space="0" w:color="auto"/>
      </w:divBdr>
    </w:div>
    <w:div w:id="1370488971">
      <w:bodyDiv w:val="1"/>
      <w:marLeft w:val="0"/>
      <w:marRight w:val="0"/>
      <w:marTop w:val="0"/>
      <w:marBottom w:val="0"/>
      <w:divBdr>
        <w:top w:val="none" w:sz="0" w:space="0" w:color="auto"/>
        <w:left w:val="none" w:sz="0" w:space="0" w:color="auto"/>
        <w:bottom w:val="none" w:sz="0" w:space="0" w:color="auto"/>
        <w:right w:val="none" w:sz="0" w:space="0" w:color="auto"/>
      </w:divBdr>
    </w:div>
    <w:div w:id="1391071235">
      <w:bodyDiv w:val="1"/>
      <w:marLeft w:val="0"/>
      <w:marRight w:val="0"/>
      <w:marTop w:val="0"/>
      <w:marBottom w:val="0"/>
      <w:divBdr>
        <w:top w:val="none" w:sz="0" w:space="0" w:color="auto"/>
        <w:left w:val="none" w:sz="0" w:space="0" w:color="auto"/>
        <w:bottom w:val="none" w:sz="0" w:space="0" w:color="auto"/>
        <w:right w:val="none" w:sz="0" w:space="0" w:color="auto"/>
      </w:divBdr>
    </w:div>
    <w:div w:id="1525359872">
      <w:bodyDiv w:val="1"/>
      <w:marLeft w:val="0"/>
      <w:marRight w:val="0"/>
      <w:marTop w:val="0"/>
      <w:marBottom w:val="0"/>
      <w:divBdr>
        <w:top w:val="none" w:sz="0" w:space="0" w:color="auto"/>
        <w:left w:val="none" w:sz="0" w:space="0" w:color="auto"/>
        <w:bottom w:val="none" w:sz="0" w:space="0" w:color="auto"/>
        <w:right w:val="none" w:sz="0" w:space="0" w:color="auto"/>
      </w:divBdr>
    </w:div>
    <w:div w:id="1746998457">
      <w:bodyDiv w:val="1"/>
      <w:marLeft w:val="0"/>
      <w:marRight w:val="0"/>
      <w:marTop w:val="0"/>
      <w:marBottom w:val="0"/>
      <w:divBdr>
        <w:top w:val="none" w:sz="0" w:space="0" w:color="auto"/>
        <w:left w:val="none" w:sz="0" w:space="0" w:color="auto"/>
        <w:bottom w:val="none" w:sz="0" w:space="0" w:color="auto"/>
        <w:right w:val="none" w:sz="0" w:space="0" w:color="auto"/>
      </w:divBdr>
    </w:div>
    <w:div w:id="1901476239">
      <w:bodyDiv w:val="1"/>
      <w:marLeft w:val="0"/>
      <w:marRight w:val="0"/>
      <w:marTop w:val="0"/>
      <w:marBottom w:val="0"/>
      <w:divBdr>
        <w:top w:val="none" w:sz="0" w:space="0" w:color="auto"/>
        <w:left w:val="none" w:sz="0" w:space="0" w:color="auto"/>
        <w:bottom w:val="none" w:sz="0" w:space="0" w:color="auto"/>
        <w:right w:val="none" w:sz="0" w:space="0" w:color="auto"/>
      </w:divBdr>
    </w:div>
    <w:div w:id="1945190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A16B11-CD48-4177-9B17-8558000C4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5500</Words>
  <Characters>31353</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irenazaletelj</dc:creator>
  <cp:keywords/>
  <dc:description/>
  <cp:lastModifiedBy>Larisa Sotošek</cp:lastModifiedBy>
  <cp:revision>6</cp:revision>
  <cp:lastPrinted>2019-06-21T10:46:00Z</cp:lastPrinted>
  <dcterms:created xsi:type="dcterms:W3CDTF">2024-02-06T12:09:00Z</dcterms:created>
  <dcterms:modified xsi:type="dcterms:W3CDTF">2024-02-06T13:20:00Z</dcterms:modified>
</cp:coreProperties>
</file>